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6F31C" w14:textId="77777777" w:rsidR="008F7FB1" w:rsidRPr="000675F2" w:rsidRDefault="008F7FB1" w:rsidP="008F7FB1">
      <w:pPr>
        <w:jc w:val="center"/>
        <w:rPr>
          <w:rFonts w:ascii="Garamond" w:hAnsi="Garamond"/>
          <w:b/>
          <w:sz w:val="18"/>
          <w:szCs w:val="18"/>
        </w:rPr>
      </w:pPr>
      <w:r w:rsidRPr="000675F2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10916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7431"/>
      </w:tblGrid>
      <w:tr w:rsidR="008F7FB1" w:rsidRPr="000675F2" w14:paraId="2777C628" w14:textId="77777777" w:rsidTr="00125CAA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924C7" w14:textId="77777777" w:rsidR="008F7FB1" w:rsidRPr="000675F2" w:rsidRDefault="008F7FB1" w:rsidP="00AB4F7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8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54DB8E" w14:textId="77777777" w:rsidR="008F7FB1" w:rsidRPr="000675F2" w:rsidRDefault="00875C4A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0</w:t>
            </w:r>
            <w:r w:rsidR="00A871F9" w:rsidRPr="000675F2">
              <w:rPr>
                <w:rFonts w:ascii="Garamond" w:hAnsi="Garamond"/>
                <w:b/>
                <w:sz w:val="18"/>
                <w:szCs w:val="18"/>
              </w:rPr>
              <w:t>215</w:t>
            </w:r>
            <w:r w:rsidRPr="000675F2">
              <w:rPr>
                <w:rFonts w:ascii="Garamond" w:hAnsi="Garamond"/>
                <w:b/>
                <w:sz w:val="18"/>
                <w:szCs w:val="18"/>
              </w:rPr>
              <w:t>-3EDUM-2.1</w:t>
            </w:r>
            <w:r w:rsidR="00A871F9" w:rsidRPr="000675F2">
              <w:rPr>
                <w:rFonts w:ascii="Garamond" w:hAnsi="Garamond"/>
                <w:b/>
                <w:sz w:val="18"/>
                <w:szCs w:val="18"/>
              </w:rPr>
              <w:t>6</w:t>
            </w:r>
            <w:r w:rsidRPr="000675F2">
              <w:rPr>
                <w:rFonts w:ascii="Garamond" w:hAnsi="Garamond"/>
                <w:b/>
                <w:sz w:val="18"/>
                <w:szCs w:val="18"/>
              </w:rPr>
              <w:t>-Ch</w:t>
            </w:r>
          </w:p>
        </w:tc>
      </w:tr>
      <w:tr w:rsidR="008F7FB1" w:rsidRPr="000675F2" w14:paraId="7F5B2BB1" w14:textId="77777777" w:rsidTr="00125CAA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F9B1C4" w14:textId="77777777" w:rsidR="008F7FB1" w:rsidRPr="000675F2" w:rsidRDefault="008F7FB1" w:rsidP="00AB4F7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57FBF" w14:textId="77777777" w:rsidR="008F7FB1" w:rsidRPr="000675F2" w:rsidRDefault="008F7FB1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2B088" w14:textId="77777777" w:rsidR="008F7FB1" w:rsidRPr="000675F2" w:rsidRDefault="008F7FB1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Chór</w:t>
            </w:r>
          </w:p>
        </w:tc>
      </w:tr>
      <w:tr w:rsidR="008F7FB1" w:rsidRPr="000675F2" w14:paraId="5F4E0258" w14:textId="77777777" w:rsidTr="00125CAA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820C8" w14:textId="77777777" w:rsidR="008F7FB1" w:rsidRPr="000675F2" w:rsidRDefault="008F7FB1" w:rsidP="00AB4F7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E7FAF" w14:textId="77777777" w:rsidR="008F7FB1" w:rsidRPr="000675F2" w:rsidRDefault="008F7FB1" w:rsidP="00AB4F7F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2D0C" w14:textId="77777777" w:rsidR="008F7FB1" w:rsidRPr="000675F2" w:rsidRDefault="008F7FB1" w:rsidP="00AB4F7F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Choir rehearsal</w:t>
            </w:r>
          </w:p>
        </w:tc>
      </w:tr>
    </w:tbl>
    <w:p w14:paraId="4EBCD3C4" w14:textId="77777777" w:rsidR="008F7FB1" w:rsidRPr="000675F2" w:rsidRDefault="008F7FB1" w:rsidP="008F7FB1">
      <w:pPr>
        <w:rPr>
          <w:rFonts w:ascii="Garamond" w:hAnsi="Garamond"/>
          <w:sz w:val="18"/>
          <w:szCs w:val="18"/>
        </w:rPr>
      </w:pPr>
    </w:p>
    <w:p w14:paraId="3D14F253" w14:textId="77777777" w:rsidR="003547B0" w:rsidRPr="000675F2" w:rsidRDefault="003547B0" w:rsidP="008F7FB1">
      <w:pPr>
        <w:rPr>
          <w:rFonts w:ascii="Garamond" w:hAnsi="Garamond"/>
          <w:sz w:val="18"/>
          <w:szCs w:val="18"/>
        </w:rPr>
      </w:pPr>
    </w:p>
    <w:p w14:paraId="67A1381C" w14:textId="77777777" w:rsidR="003547B0" w:rsidRPr="000675F2" w:rsidRDefault="003547B0" w:rsidP="003547B0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/>
          <w:b/>
          <w:sz w:val="18"/>
          <w:szCs w:val="18"/>
        </w:rPr>
      </w:pPr>
      <w:r w:rsidRPr="000675F2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9636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4763"/>
        <w:gridCol w:w="4873"/>
      </w:tblGrid>
      <w:tr w:rsidR="003547B0" w:rsidRPr="000675F2" w14:paraId="44B0EAB7" w14:textId="77777777" w:rsidTr="00DB4A79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281D5" w14:textId="77777777" w:rsidR="003547B0" w:rsidRPr="000675F2" w:rsidRDefault="003547B0" w:rsidP="00DB4A7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BA54B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3547B0" w:rsidRPr="000675F2" w14:paraId="213AC48C" w14:textId="77777777" w:rsidTr="00DB4A79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9385C" w14:textId="77777777" w:rsidR="003547B0" w:rsidRPr="000675F2" w:rsidRDefault="003547B0" w:rsidP="00DB4A7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FF03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Studia stacjonarne</w:t>
            </w:r>
          </w:p>
        </w:tc>
      </w:tr>
      <w:tr w:rsidR="003547B0" w:rsidRPr="000675F2" w14:paraId="7B5675D8" w14:textId="77777777" w:rsidTr="00DB4A79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92FA03" w14:textId="77777777" w:rsidR="003547B0" w:rsidRPr="000675F2" w:rsidRDefault="003547B0" w:rsidP="00DB4A7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260C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 xml:space="preserve">Studia I stopnia </w:t>
            </w:r>
          </w:p>
        </w:tc>
      </w:tr>
      <w:tr w:rsidR="003547B0" w:rsidRPr="000675F2" w14:paraId="3C3D3D0F" w14:textId="77777777" w:rsidTr="00DB4A79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3D75B" w14:textId="77777777" w:rsidR="003547B0" w:rsidRPr="000675F2" w:rsidRDefault="003547B0" w:rsidP="00DB4A7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1.4. Profil studiów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8983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Ogólnoakademicki</w:t>
            </w:r>
          </w:p>
        </w:tc>
      </w:tr>
      <w:tr w:rsidR="00B50392" w:rsidRPr="000675F2" w14:paraId="0BF554A1" w14:textId="77777777" w:rsidTr="00DB4A79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C3375" w14:textId="77777777" w:rsidR="00B50392" w:rsidRPr="000675F2" w:rsidRDefault="00B50392" w:rsidP="00B503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1.5. Osoba przygotowująca kartę przedmiotu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BC2A" w14:textId="77777777" w:rsidR="00B50392" w:rsidRPr="000675F2" w:rsidRDefault="00B50392" w:rsidP="00B5039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dr hab. prof. UJK </w:t>
            </w:r>
            <w:r w:rsidR="00F2528B" w:rsidRPr="000675F2">
              <w:rPr>
                <w:rFonts w:ascii="Garamond" w:hAnsi="Garamond"/>
                <w:sz w:val="18"/>
                <w:szCs w:val="18"/>
              </w:rPr>
              <w:t>Ew</w:t>
            </w:r>
            <w:r w:rsidR="00B034DA" w:rsidRPr="000675F2">
              <w:rPr>
                <w:rFonts w:ascii="Garamond" w:hAnsi="Garamond"/>
                <w:sz w:val="18"/>
                <w:szCs w:val="18"/>
              </w:rPr>
              <w:t>a Robak</w:t>
            </w:r>
          </w:p>
        </w:tc>
      </w:tr>
      <w:tr w:rsidR="00B50392" w:rsidRPr="000675F2" w14:paraId="50A7EC09" w14:textId="77777777" w:rsidTr="00DB4A79"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C4EE5" w14:textId="77777777" w:rsidR="00B50392" w:rsidRPr="000675F2" w:rsidRDefault="00B50392" w:rsidP="00B50392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1.6. Kontakt</w:t>
            </w:r>
          </w:p>
        </w:tc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A00E" w14:textId="77777777" w:rsidR="00B50392" w:rsidRPr="000675F2" w:rsidRDefault="00B034DA" w:rsidP="00B50392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ewa.robak</w:t>
            </w:r>
            <w:r w:rsidR="00B50392" w:rsidRPr="000675F2">
              <w:rPr>
                <w:rFonts w:ascii="Garamond" w:hAnsi="Garamond"/>
                <w:sz w:val="18"/>
                <w:szCs w:val="18"/>
              </w:rPr>
              <w:t>@ujk.edu.pl</w:t>
            </w:r>
          </w:p>
        </w:tc>
      </w:tr>
    </w:tbl>
    <w:p w14:paraId="551702E3" w14:textId="77777777" w:rsidR="003547B0" w:rsidRPr="000675F2" w:rsidRDefault="003547B0" w:rsidP="003547B0">
      <w:pPr>
        <w:rPr>
          <w:rFonts w:ascii="Garamond" w:hAnsi="Garamond"/>
          <w:sz w:val="18"/>
          <w:szCs w:val="18"/>
        </w:rPr>
      </w:pPr>
    </w:p>
    <w:p w14:paraId="6ED6B4B3" w14:textId="77777777" w:rsidR="003547B0" w:rsidRPr="000675F2" w:rsidRDefault="003547B0" w:rsidP="003547B0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/>
          <w:b/>
          <w:sz w:val="18"/>
          <w:szCs w:val="18"/>
        </w:rPr>
      </w:pPr>
      <w:r w:rsidRPr="000675F2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9636" w:type="dxa"/>
        <w:tblInd w:w="-172" w:type="dxa"/>
        <w:tblLayout w:type="fixed"/>
        <w:tblLook w:val="0000" w:firstRow="0" w:lastRow="0" w:firstColumn="0" w:lastColumn="0" w:noHBand="0" w:noVBand="0"/>
      </w:tblPr>
      <w:tblGrid>
        <w:gridCol w:w="5368"/>
        <w:gridCol w:w="4268"/>
      </w:tblGrid>
      <w:tr w:rsidR="003547B0" w:rsidRPr="000675F2" w14:paraId="39A2C1D8" w14:textId="77777777" w:rsidTr="00DB4A79"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F28FE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7CC1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Polski</w:t>
            </w:r>
          </w:p>
        </w:tc>
      </w:tr>
      <w:tr w:rsidR="003547B0" w:rsidRPr="000675F2" w14:paraId="616699C5" w14:textId="77777777" w:rsidTr="00DB4A79"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34B1E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2.2. Wymagania wstępne</w:t>
            </w:r>
          </w:p>
        </w:tc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9AF6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-</w:t>
            </w:r>
          </w:p>
        </w:tc>
      </w:tr>
    </w:tbl>
    <w:p w14:paraId="38260291" w14:textId="77777777" w:rsidR="003547B0" w:rsidRPr="000675F2" w:rsidRDefault="003547B0" w:rsidP="003547B0">
      <w:pPr>
        <w:rPr>
          <w:rFonts w:ascii="Garamond" w:hAnsi="Garamond"/>
          <w:sz w:val="18"/>
          <w:szCs w:val="18"/>
        </w:rPr>
      </w:pPr>
    </w:p>
    <w:p w14:paraId="253D5303" w14:textId="77777777" w:rsidR="003547B0" w:rsidRPr="000675F2" w:rsidRDefault="003547B0" w:rsidP="003547B0">
      <w:pPr>
        <w:numPr>
          <w:ilvl w:val="0"/>
          <w:numId w:val="1"/>
        </w:numPr>
        <w:tabs>
          <w:tab w:val="clear" w:pos="0"/>
          <w:tab w:val="num" w:pos="-360"/>
        </w:tabs>
        <w:ind w:left="360"/>
        <w:rPr>
          <w:rFonts w:ascii="Garamond" w:hAnsi="Garamond"/>
          <w:b/>
          <w:sz w:val="18"/>
          <w:szCs w:val="18"/>
        </w:rPr>
      </w:pPr>
      <w:r w:rsidRPr="000675F2">
        <w:rPr>
          <w:rFonts w:ascii="Garamond" w:hAnsi="Garamond"/>
          <w:b/>
          <w:sz w:val="18"/>
          <w:szCs w:val="18"/>
        </w:rPr>
        <w:t>FORMY, SPOSOBY I METODY PROWADZENIA ZAJĘĆ</w:t>
      </w:r>
    </w:p>
    <w:tbl>
      <w:tblPr>
        <w:tblW w:w="103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334"/>
        <w:gridCol w:w="1274"/>
        <w:gridCol w:w="7741"/>
      </w:tblGrid>
      <w:tr w:rsidR="003547B0" w:rsidRPr="000675F2" w14:paraId="2265B059" w14:textId="77777777" w:rsidTr="00DB4A79"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667DE" w14:textId="77777777" w:rsidR="003547B0" w:rsidRPr="000675F2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Formy zajęć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77F4" w14:textId="77777777" w:rsidR="003547B0" w:rsidRPr="000675F2" w:rsidRDefault="003547B0" w:rsidP="00DB4A7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3547B0" w:rsidRPr="000675F2" w14:paraId="720BFC67" w14:textId="77777777" w:rsidTr="00DB4A79"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AFE9B" w14:textId="77777777" w:rsidR="003547B0" w:rsidRPr="000675F2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4398" w14:textId="77777777" w:rsidR="003547B0" w:rsidRPr="000675F2" w:rsidRDefault="003B5990" w:rsidP="00DB4A7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Pomieszczenia UJK</w:t>
            </w:r>
          </w:p>
        </w:tc>
      </w:tr>
      <w:tr w:rsidR="003547B0" w:rsidRPr="000675F2" w14:paraId="51DBF7A7" w14:textId="77777777" w:rsidTr="00DB4A79"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E19F" w14:textId="77777777" w:rsidR="003547B0" w:rsidRPr="000675F2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Forma zaliczenia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6150" w14:textId="77777777" w:rsidR="003547B0" w:rsidRPr="000675F2" w:rsidRDefault="003547B0" w:rsidP="00DB4A79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Zaliczenie z oceną</w:t>
            </w:r>
            <w:r w:rsidR="00E26488" w:rsidRPr="000675F2">
              <w:rPr>
                <w:rFonts w:ascii="Garamond" w:hAnsi="Garamond"/>
                <w:bCs/>
                <w:sz w:val="18"/>
                <w:szCs w:val="18"/>
              </w:rPr>
              <w:t xml:space="preserve"> (sem. 1-6)</w:t>
            </w:r>
          </w:p>
        </w:tc>
      </w:tr>
      <w:tr w:rsidR="003547B0" w:rsidRPr="000675F2" w14:paraId="54217E22" w14:textId="77777777" w:rsidTr="00DB4A79">
        <w:trPr>
          <w:trHeight w:val="335"/>
        </w:trPr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8A758" w14:textId="77777777" w:rsidR="003547B0" w:rsidRPr="000675F2" w:rsidRDefault="003547B0" w:rsidP="003547B0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Metody dydaktyczne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C778" w14:textId="359109F2" w:rsidR="00651514" w:rsidRPr="000675F2" w:rsidRDefault="004A0522" w:rsidP="00651514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instruktaż, opis</w:t>
            </w:r>
          </w:p>
          <w:p w14:paraId="3F08FAAB" w14:textId="483EA630" w:rsidR="004A0522" w:rsidRPr="000675F2" w:rsidRDefault="004A0522" w:rsidP="00651514">
            <w:pPr>
              <w:snapToGrid w:val="0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pokaz</w:t>
            </w:r>
            <w:r w:rsidR="00B4708F" w:rsidRPr="000675F2">
              <w:rPr>
                <w:rFonts w:ascii="Garamond" w:hAnsi="Garamond"/>
                <w:bCs/>
                <w:sz w:val="18"/>
                <w:szCs w:val="18"/>
              </w:rPr>
              <w:t xml:space="preserve"> z objaśnieniem</w:t>
            </w:r>
          </w:p>
          <w:p w14:paraId="5685552D" w14:textId="267A52D6" w:rsidR="003547B0" w:rsidRPr="000675F2" w:rsidRDefault="004A0522" w:rsidP="004A052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 xml:space="preserve">zajęcia praktyczne. </w:t>
            </w:r>
          </w:p>
        </w:tc>
      </w:tr>
      <w:tr w:rsidR="00504E6F" w:rsidRPr="000675F2" w14:paraId="371F8345" w14:textId="77777777" w:rsidTr="00DB4A79"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0AF93" w14:textId="77777777" w:rsidR="00504E6F" w:rsidRPr="000675F2" w:rsidRDefault="00504E6F" w:rsidP="00504E6F">
            <w:pPr>
              <w:numPr>
                <w:ilvl w:val="1"/>
                <w:numId w:val="1"/>
              </w:numPr>
              <w:tabs>
                <w:tab w:val="clear" w:pos="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Wykaz literatury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C7058" w14:textId="77777777" w:rsidR="00504E6F" w:rsidRPr="000675F2" w:rsidRDefault="00504E6F" w:rsidP="00504E6F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podstawowa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C6EC" w14:textId="7D78DA9E" w:rsidR="00B64C77" w:rsidRPr="000675F2" w:rsidRDefault="008C7B3A" w:rsidP="00396B5A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Utwory okolicznościowe: </w:t>
            </w:r>
            <w:r w:rsidR="00504E6F" w:rsidRPr="000675F2">
              <w:rPr>
                <w:rFonts w:ascii="Garamond" w:hAnsi="Garamond"/>
                <w:sz w:val="18"/>
                <w:szCs w:val="18"/>
              </w:rPr>
              <w:t>hymny</w:t>
            </w:r>
            <w:r w:rsidRPr="000675F2">
              <w:rPr>
                <w:rFonts w:ascii="Garamond" w:hAnsi="Garamond"/>
                <w:sz w:val="18"/>
                <w:szCs w:val="18"/>
              </w:rPr>
              <w:t xml:space="preserve"> (hymn państwowy</w:t>
            </w:r>
            <w:r w:rsidR="00615439" w:rsidRPr="000675F2">
              <w:rPr>
                <w:rFonts w:ascii="Garamond" w:hAnsi="Garamond"/>
                <w:sz w:val="18"/>
                <w:szCs w:val="18"/>
              </w:rPr>
              <w:t>, Gaudeamus igitur, Gaude Mater)</w:t>
            </w:r>
            <w:r w:rsidRPr="000675F2">
              <w:rPr>
                <w:rFonts w:ascii="Garamond" w:hAnsi="Garamond"/>
                <w:sz w:val="18"/>
                <w:szCs w:val="18"/>
              </w:rPr>
              <w:t>,</w:t>
            </w:r>
            <w:r w:rsidR="00537F03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0675F2">
              <w:rPr>
                <w:rFonts w:ascii="Garamond" w:hAnsi="Garamond"/>
                <w:sz w:val="18"/>
                <w:szCs w:val="18"/>
              </w:rPr>
              <w:t>Canticorum jubilo</w:t>
            </w:r>
            <w:r w:rsidR="00EB4BEC" w:rsidRPr="000675F2">
              <w:rPr>
                <w:rFonts w:ascii="Garamond" w:hAnsi="Garamond"/>
                <w:sz w:val="18"/>
                <w:szCs w:val="18"/>
              </w:rPr>
              <w:t xml:space="preserve">, </w:t>
            </w:r>
          </w:p>
          <w:p w14:paraId="3AE2153D" w14:textId="77777777" w:rsidR="00EB4BEC" w:rsidRPr="000675F2" w:rsidRDefault="00B64C77" w:rsidP="00396B5A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 xml:space="preserve">Łastik A., </w:t>
            </w:r>
            <w:r w:rsidRPr="000675F2">
              <w:rPr>
                <w:rFonts w:ascii="Garamond" w:hAnsi="Garamond"/>
                <w:i/>
                <w:sz w:val="18"/>
                <w:szCs w:val="18"/>
                <w:lang w:eastAsia="pl-PL"/>
              </w:rPr>
              <w:t>Poznaj swój głos</w:t>
            </w: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>, Warszawa 2002</w:t>
            </w:r>
          </w:p>
          <w:p w14:paraId="0E55A645" w14:textId="77777777" w:rsidR="00396B5A" w:rsidRPr="000675F2" w:rsidRDefault="00396B5A" w:rsidP="00396B5A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  <w:lang w:eastAsia="pl-PL"/>
              </w:rPr>
              <w:t xml:space="preserve">Gałęska J. -Tritt </w:t>
            </w:r>
            <w:r w:rsidRPr="000675F2">
              <w:rPr>
                <w:rFonts w:ascii="Garamond" w:hAnsi="Garamond"/>
                <w:bCs/>
                <w:i/>
                <w:iCs/>
                <w:sz w:val="18"/>
                <w:szCs w:val="18"/>
                <w:lang w:eastAsia="pl-PL"/>
              </w:rPr>
              <w:t>Śpiewam solo i w zespole</w:t>
            </w:r>
            <w:r w:rsidRPr="000675F2">
              <w:rPr>
                <w:rFonts w:ascii="Garamond" w:hAnsi="Garamond"/>
                <w:bCs/>
                <w:sz w:val="18"/>
                <w:szCs w:val="18"/>
                <w:lang w:eastAsia="pl-PL"/>
              </w:rPr>
              <w:t>, Poznań 2009</w:t>
            </w:r>
            <w:r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06D86822" w14:textId="25794E52" w:rsidR="00504E6F" w:rsidRPr="000675F2" w:rsidRDefault="00396B5A" w:rsidP="00396B5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Formy wokalne i wokalno-instrumentalne różnych epok (wybór uzależniony od koncertów i projektów artystycznych realizowanych we współpracy z instytucjami kultury)</w:t>
            </w:r>
            <w:r w:rsidR="004A4E44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EB4BEC" w:rsidRPr="000675F2">
              <w:rPr>
                <w:rFonts w:ascii="Garamond" w:hAnsi="Garamond"/>
                <w:sz w:val="18"/>
                <w:szCs w:val="18"/>
              </w:rPr>
              <w:t>ko</w:t>
            </w:r>
            <w:r w:rsidR="008E7E36" w:rsidRPr="000675F2">
              <w:rPr>
                <w:rFonts w:ascii="Garamond" w:hAnsi="Garamond"/>
                <w:sz w:val="18"/>
                <w:szCs w:val="18"/>
              </w:rPr>
              <w:t>lędy, pieśni patriotyczne, literatura obcojęzyczna.</w:t>
            </w:r>
          </w:p>
        </w:tc>
      </w:tr>
      <w:tr w:rsidR="00504E6F" w:rsidRPr="000675F2" w14:paraId="50ABDE20" w14:textId="77777777" w:rsidTr="00DB4A79"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BBA45" w14:textId="77777777" w:rsidR="00504E6F" w:rsidRPr="000675F2" w:rsidRDefault="00504E6F" w:rsidP="00504E6F">
            <w:pPr>
              <w:snapToGrid w:val="0"/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5B87E" w14:textId="77777777" w:rsidR="00504E6F" w:rsidRPr="000675F2" w:rsidRDefault="00504E6F" w:rsidP="00504E6F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Cs/>
                <w:sz w:val="18"/>
                <w:szCs w:val="18"/>
              </w:rPr>
              <w:t>uzupełniająca</w:t>
            </w:r>
          </w:p>
        </w:tc>
        <w:tc>
          <w:tcPr>
            <w:tcW w:w="7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381EF" w14:textId="77777777" w:rsidR="00615439" w:rsidRPr="000675F2" w:rsidRDefault="00615439" w:rsidP="00396B5A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Podzielny M. </w:t>
            </w:r>
            <w:r w:rsidRPr="000675F2">
              <w:rPr>
                <w:rFonts w:ascii="Garamond" w:hAnsi="Garamond"/>
                <w:i/>
                <w:sz w:val="18"/>
                <w:szCs w:val="18"/>
              </w:rPr>
              <w:t>Kształtowanie postawy artystycznej młodego chórzysty</w:t>
            </w:r>
            <w:r w:rsidRPr="000675F2">
              <w:rPr>
                <w:rFonts w:ascii="Garamond" w:hAnsi="Garamond"/>
                <w:sz w:val="18"/>
                <w:szCs w:val="18"/>
              </w:rPr>
              <w:t xml:space="preserve">, </w:t>
            </w: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>AM Wrocław, 2014</w:t>
            </w:r>
          </w:p>
          <w:p w14:paraId="613C5E3A" w14:textId="77777777" w:rsidR="00396B5A" w:rsidRPr="000675F2" w:rsidRDefault="00396B5A" w:rsidP="00396B5A">
            <w:pPr>
              <w:snapToGrid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Stankowska K. – </w:t>
            </w:r>
            <w:r w:rsidRPr="000675F2">
              <w:rPr>
                <w:rFonts w:ascii="Garamond" w:hAnsi="Garamond"/>
                <w:i/>
                <w:sz w:val="18"/>
                <w:szCs w:val="18"/>
              </w:rPr>
              <w:t>Chór w szkole</w:t>
            </w:r>
            <w:r w:rsidRPr="000675F2">
              <w:rPr>
                <w:rFonts w:ascii="Garamond" w:hAnsi="Garamond"/>
                <w:sz w:val="18"/>
                <w:szCs w:val="18"/>
              </w:rPr>
              <w:t>, Warszawa 1988</w:t>
            </w:r>
          </w:p>
          <w:p w14:paraId="63F7BDF2" w14:textId="77777777" w:rsidR="00396B5A" w:rsidRPr="000675F2" w:rsidRDefault="00B64C77" w:rsidP="00396B5A">
            <w:pPr>
              <w:snapToGrid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Tarasiewicz B. - </w:t>
            </w:r>
            <w:r w:rsidRPr="000675F2">
              <w:rPr>
                <w:rFonts w:ascii="Garamond" w:hAnsi="Garamond"/>
                <w:i/>
                <w:sz w:val="18"/>
                <w:szCs w:val="18"/>
              </w:rPr>
              <w:t>Mówię i śpiewam świadomie</w:t>
            </w:r>
            <w:r w:rsidRPr="000675F2">
              <w:rPr>
                <w:rFonts w:ascii="Garamond" w:hAnsi="Garamond"/>
                <w:sz w:val="18"/>
                <w:szCs w:val="18"/>
              </w:rPr>
              <w:t>, Universitas, Kraków 2006</w:t>
            </w:r>
          </w:p>
          <w:p w14:paraId="323ED5D1" w14:textId="77777777" w:rsidR="00396B5A" w:rsidRPr="000675F2" w:rsidRDefault="00396B5A" w:rsidP="00396B5A">
            <w:pPr>
              <w:autoSpaceDE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 xml:space="preserve">Bok J., </w:t>
            </w:r>
            <w:r w:rsidRPr="000675F2">
              <w:rPr>
                <w:rFonts w:ascii="Garamond" w:hAnsi="Garamond"/>
                <w:i/>
                <w:iCs/>
                <w:sz w:val="18"/>
                <w:szCs w:val="18"/>
                <w:lang w:eastAsia="pl-PL"/>
              </w:rPr>
              <w:t>Rozśpiewanie chóru</w:t>
            </w: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>, Warszawa 1989</w:t>
            </w:r>
          </w:p>
          <w:p w14:paraId="2F9D71CB" w14:textId="77777777" w:rsidR="00E25FA5" w:rsidRPr="000675F2" w:rsidRDefault="00E25FA5" w:rsidP="00396B5A">
            <w:pPr>
              <w:autoSpaceDE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bCs/>
                <w:i/>
                <w:sz w:val="18"/>
                <w:szCs w:val="18"/>
              </w:rPr>
              <w:t>Zgodnym chórem</w:t>
            </w:r>
            <w:r w:rsidRPr="000675F2">
              <w:rPr>
                <w:rFonts w:ascii="Garamond" w:hAnsi="Garamond"/>
                <w:bCs/>
                <w:sz w:val="18"/>
                <w:szCs w:val="18"/>
              </w:rPr>
              <w:t xml:space="preserve"> cz.1, cz.2 , Wybór utw. S. Moniuszki w opr. na chór dziecięcy lub żeński i fortepian, PWM, Kraków, 2019</w:t>
            </w:r>
          </w:p>
          <w:p w14:paraId="46233B6F" w14:textId="77777777" w:rsidR="00396B5A" w:rsidRPr="000675F2" w:rsidRDefault="00396B5A" w:rsidP="00615439">
            <w:pPr>
              <w:autoSpaceDE w:val="0"/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 xml:space="preserve">Podzielny M. - </w:t>
            </w:r>
            <w:r w:rsidRPr="000675F2">
              <w:rPr>
                <w:rFonts w:ascii="Garamond" w:hAnsi="Garamond"/>
                <w:i/>
                <w:sz w:val="18"/>
                <w:szCs w:val="18"/>
                <w:lang w:eastAsia="pl-PL"/>
              </w:rPr>
              <w:t>Praca z chórem dziecięcym</w:t>
            </w:r>
            <w:r w:rsidRPr="000675F2">
              <w:rPr>
                <w:rFonts w:ascii="Garamond" w:hAnsi="Garamond"/>
                <w:sz w:val="18"/>
                <w:szCs w:val="18"/>
                <w:lang w:eastAsia="pl-PL"/>
              </w:rPr>
              <w:t>, t. I, AM Wrocław, 2019</w:t>
            </w:r>
          </w:p>
        </w:tc>
      </w:tr>
    </w:tbl>
    <w:p w14:paraId="6C75526E" w14:textId="77777777" w:rsidR="003547B0" w:rsidRPr="000675F2" w:rsidRDefault="003547B0" w:rsidP="008F7FB1">
      <w:pPr>
        <w:rPr>
          <w:rFonts w:ascii="Garamond" w:hAnsi="Garamond"/>
          <w:sz w:val="18"/>
          <w:szCs w:val="18"/>
        </w:rPr>
      </w:pPr>
    </w:p>
    <w:p w14:paraId="6BE839DF" w14:textId="77777777" w:rsidR="00784DAB" w:rsidRPr="000675F2" w:rsidRDefault="008F7FB1" w:rsidP="00313645">
      <w:pPr>
        <w:pStyle w:val="Akapitzlist"/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0675F2">
        <w:rPr>
          <w:rFonts w:ascii="Garamond" w:hAnsi="Garamond"/>
          <w:b/>
          <w:sz w:val="18"/>
          <w:szCs w:val="18"/>
        </w:rPr>
        <w:t xml:space="preserve">CELE, TREŚCI I EFEKTY </w:t>
      </w:r>
      <w:r w:rsidR="009C0929" w:rsidRPr="000675F2">
        <w:rPr>
          <w:rFonts w:ascii="Garamond" w:hAnsi="Garamond"/>
          <w:b/>
          <w:sz w:val="18"/>
          <w:szCs w:val="18"/>
        </w:rPr>
        <w:t>UCZENIA SIĘ</w:t>
      </w:r>
    </w:p>
    <w:tbl>
      <w:tblPr>
        <w:tblW w:w="11057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7"/>
      </w:tblGrid>
      <w:tr w:rsidR="008F7FB1" w:rsidRPr="000675F2" w14:paraId="5012034A" w14:textId="77777777" w:rsidTr="00125CAA">
        <w:trPr>
          <w:trHeight w:val="1279"/>
        </w:trPr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12037" w14:textId="77777777" w:rsidR="008F7FB1" w:rsidRPr="000675F2" w:rsidRDefault="008F7FB1" w:rsidP="00313645">
            <w:pPr>
              <w:numPr>
                <w:ilvl w:val="1"/>
                <w:numId w:val="1"/>
              </w:numPr>
              <w:autoSpaceDE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113DAFBB" w14:textId="3DCBF96A" w:rsidR="005660CD" w:rsidRPr="000675F2" w:rsidRDefault="00B300DC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Wiedza:</w:t>
            </w:r>
            <w:r w:rsidR="003A412D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E6A88" w:rsidRPr="000675F2">
              <w:rPr>
                <w:rFonts w:ascii="Garamond" w:hAnsi="Garamond"/>
                <w:sz w:val="18"/>
                <w:szCs w:val="18"/>
              </w:rPr>
              <w:t xml:space="preserve">Przekazywanie </w:t>
            </w:r>
            <w:r w:rsidR="00A40017" w:rsidRPr="000675F2">
              <w:rPr>
                <w:rFonts w:ascii="Garamond" w:hAnsi="Garamond"/>
                <w:sz w:val="18"/>
                <w:szCs w:val="18"/>
              </w:rPr>
              <w:t xml:space="preserve">podstawowej </w:t>
            </w:r>
            <w:r w:rsidR="00BE6A88" w:rsidRPr="000675F2">
              <w:rPr>
                <w:rFonts w:ascii="Garamond" w:hAnsi="Garamond"/>
                <w:sz w:val="18"/>
                <w:szCs w:val="18"/>
              </w:rPr>
              <w:t>wiedzy o instrumencie głosu</w:t>
            </w:r>
            <w:r w:rsidR="00A40017" w:rsidRPr="000675F2">
              <w:rPr>
                <w:rFonts w:ascii="Garamond" w:hAnsi="Garamond"/>
                <w:sz w:val="18"/>
                <w:szCs w:val="18"/>
              </w:rPr>
              <w:t xml:space="preserve"> w kontekście śpiewu chóralnego</w:t>
            </w:r>
            <w:r w:rsidR="00BE6A88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8D7766" w:rsidRPr="000675F2">
              <w:rPr>
                <w:rFonts w:ascii="Garamond" w:hAnsi="Garamond"/>
                <w:sz w:val="18"/>
                <w:szCs w:val="18"/>
              </w:rPr>
              <w:t>i zespołowej emisji</w:t>
            </w:r>
            <w:r w:rsidR="005660CD" w:rsidRPr="000675F2">
              <w:rPr>
                <w:rFonts w:ascii="Garamond" w:hAnsi="Garamond"/>
                <w:sz w:val="18"/>
                <w:szCs w:val="18"/>
              </w:rPr>
              <w:t xml:space="preserve"> głos</w:t>
            </w:r>
            <w:r w:rsidRPr="000675F2">
              <w:rPr>
                <w:rFonts w:ascii="Garamond" w:hAnsi="Garamond"/>
                <w:sz w:val="18"/>
                <w:szCs w:val="18"/>
              </w:rPr>
              <w:t>u</w:t>
            </w:r>
            <w:r w:rsidR="00BE6A88" w:rsidRPr="000675F2">
              <w:rPr>
                <w:rFonts w:ascii="Garamond" w:hAnsi="Garamond"/>
                <w:sz w:val="18"/>
                <w:szCs w:val="18"/>
              </w:rPr>
              <w:t>, zapoznanie ze zróżnicowaną literaturą wokalną i wokalno-instrumentalną.</w:t>
            </w:r>
          </w:p>
          <w:p w14:paraId="068B52EF" w14:textId="5DBB19CC" w:rsidR="008D7766" w:rsidRPr="000675F2" w:rsidRDefault="005660CD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Umiejętności: </w:t>
            </w:r>
            <w:r w:rsidR="00A40017" w:rsidRPr="000675F2">
              <w:rPr>
                <w:rFonts w:ascii="Garamond" w:hAnsi="Garamond"/>
                <w:sz w:val="18"/>
                <w:szCs w:val="18"/>
              </w:rPr>
              <w:t xml:space="preserve">Doskonalenie </w:t>
            </w:r>
            <w:r w:rsidR="008D0BF9" w:rsidRPr="000675F2">
              <w:rPr>
                <w:rFonts w:ascii="Garamond" w:hAnsi="Garamond"/>
                <w:sz w:val="18"/>
                <w:szCs w:val="18"/>
              </w:rPr>
              <w:t xml:space="preserve">umiejętności </w:t>
            </w:r>
            <w:r w:rsidR="00A40017" w:rsidRPr="000675F2">
              <w:rPr>
                <w:rFonts w:ascii="Garamond" w:hAnsi="Garamond"/>
                <w:sz w:val="18"/>
                <w:szCs w:val="18"/>
              </w:rPr>
              <w:t>czytania nut głosem, rozwijanie umiejętności pracy z dyrygentem</w:t>
            </w:r>
            <w:r w:rsidR="008D7766" w:rsidRPr="000675F2">
              <w:rPr>
                <w:rFonts w:ascii="Garamond" w:hAnsi="Garamond"/>
                <w:sz w:val="18"/>
                <w:szCs w:val="18"/>
              </w:rPr>
              <w:t>, rozwijanie umiejętności śpiewu w</w:t>
            </w:r>
            <w:r w:rsidR="00D92A1E" w:rsidRPr="000675F2">
              <w:rPr>
                <w:rFonts w:ascii="Garamond" w:hAnsi="Garamond"/>
                <w:sz w:val="18"/>
                <w:szCs w:val="18"/>
              </w:rPr>
              <w:t xml:space="preserve"> wielogłosie</w:t>
            </w:r>
            <w:r w:rsidR="008D7766" w:rsidRPr="000675F2">
              <w:rPr>
                <w:rFonts w:ascii="Garamond" w:hAnsi="Garamond"/>
                <w:sz w:val="18"/>
                <w:szCs w:val="18"/>
              </w:rPr>
              <w:t xml:space="preserve">. </w:t>
            </w:r>
          </w:p>
          <w:p w14:paraId="29F93E91" w14:textId="77777777" w:rsidR="00784DAB" w:rsidRPr="000675F2" w:rsidRDefault="008D7766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Kompetencje:</w:t>
            </w:r>
            <w:r w:rsidR="00FF7A26" w:rsidRPr="000675F2">
              <w:rPr>
                <w:rFonts w:ascii="Garamond" w:hAnsi="Garamond"/>
                <w:sz w:val="18"/>
                <w:szCs w:val="18"/>
              </w:rPr>
              <w:t xml:space="preserve"> Przygotowanie do muzykowania zespołowego, kształtowanie postawy dotyczącej komunikacji</w:t>
            </w:r>
            <w:r w:rsidR="003D6B35" w:rsidRPr="000675F2">
              <w:rPr>
                <w:rFonts w:ascii="Garamond" w:hAnsi="Garamond"/>
                <w:sz w:val="18"/>
                <w:szCs w:val="18"/>
              </w:rPr>
              <w:t xml:space="preserve"> w zespole.</w:t>
            </w:r>
          </w:p>
          <w:p w14:paraId="59E20CCD" w14:textId="77777777" w:rsidR="007D5E9E" w:rsidRPr="000675F2" w:rsidRDefault="007D5E9E" w:rsidP="00B14F72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F7FB1" w:rsidRPr="000675F2" w14:paraId="08D45EC5" w14:textId="77777777" w:rsidTr="003D7C2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8"/>
        </w:trPr>
        <w:tc>
          <w:tcPr>
            <w:tcW w:w="11057" w:type="dxa"/>
          </w:tcPr>
          <w:p w14:paraId="5E152086" w14:textId="77777777" w:rsidR="008F7FB1" w:rsidRPr="000675F2" w:rsidRDefault="008F7FB1" w:rsidP="00A725BA">
            <w:pPr>
              <w:pStyle w:val="Akapitzlist"/>
              <w:numPr>
                <w:ilvl w:val="1"/>
                <w:numId w:val="1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6B8D8B12" w14:textId="77777777" w:rsidR="00B14F72" w:rsidRPr="000675F2" w:rsidRDefault="00B14F72" w:rsidP="00B14F72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Treści programowe obejmują następujące obszary:</w:t>
            </w:r>
          </w:p>
          <w:p w14:paraId="301D1BF0" w14:textId="5743A869" w:rsidR="004D7409" w:rsidRPr="000675F2" w:rsidRDefault="003D6B35" w:rsidP="004D7409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1. Or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ganizacja zespołu chóralnego</w:t>
            </w:r>
            <w:r w:rsidR="00F851EE" w:rsidRPr="000675F2">
              <w:rPr>
                <w:rFonts w:ascii="Garamond" w:hAnsi="Garamond"/>
                <w:sz w:val="18"/>
                <w:szCs w:val="18"/>
              </w:rPr>
              <w:t>.</w:t>
            </w:r>
          </w:p>
          <w:p w14:paraId="67C59D54" w14:textId="030C3ACA" w:rsidR="002402A8" w:rsidRPr="000675F2" w:rsidRDefault="00EB4BEC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2. Kształcenie głosu i praca nad zespołow</w:t>
            </w:r>
            <w:r w:rsidR="00CE6FDB" w:rsidRPr="000675F2">
              <w:rPr>
                <w:rFonts w:ascii="Garamond" w:hAnsi="Garamond"/>
                <w:sz w:val="18"/>
                <w:szCs w:val="18"/>
              </w:rPr>
              <w:t>ą</w:t>
            </w:r>
            <w:r w:rsidRPr="000675F2">
              <w:rPr>
                <w:rFonts w:ascii="Garamond" w:hAnsi="Garamond"/>
                <w:sz w:val="18"/>
                <w:szCs w:val="18"/>
              </w:rPr>
              <w:t xml:space="preserve"> emisją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>.</w:t>
            </w:r>
          </w:p>
          <w:p w14:paraId="233182DF" w14:textId="59A0B044" w:rsidR="007E60FA" w:rsidRPr="000675F2" w:rsidRDefault="003D6B35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3. </w:t>
            </w:r>
            <w:r w:rsidR="007E60FA" w:rsidRPr="000675F2">
              <w:rPr>
                <w:rFonts w:ascii="Garamond" w:hAnsi="Garamond"/>
                <w:sz w:val="18"/>
                <w:szCs w:val="18"/>
              </w:rPr>
              <w:t>Metody pracy w zespole chóralnym</w:t>
            </w:r>
            <w:r w:rsidR="00F851EE" w:rsidRPr="000675F2">
              <w:rPr>
                <w:rFonts w:ascii="Garamond" w:hAnsi="Garamond"/>
                <w:sz w:val="18"/>
                <w:szCs w:val="18"/>
              </w:rPr>
              <w:t>.</w:t>
            </w:r>
            <w:r w:rsidR="007E60FA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3D76794E" w14:textId="0496FEAB" w:rsidR="00EB4BEC" w:rsidRPr="000675F2" w:rsidRDefault="007E60FA" w:rsidP="007E60FA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4. </w:t>
            </w:r>
            <w:r w:rsidR="003D6B35" w:rsidRPr="000675F2">
              <w:rPr>
                <w:rFonts w:ascii="Garamond" w:hAnsi="Garamond"/>
                <w:sz w:val="18"/>
                <w:szCs w:val="18"/>
              </w:rPr>
              <w:t>P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odstawowe elementy techniki wokalnej i korekta błędów w technice śpiewu chóralnego</w:t>
            </w:r>
            <w:r w:rsidR="00F851EE" w:rsidRPr="000675F2">
              <w:rPr>
                <w:rFonts w:ascii="Garamond" w:hAnsi="Garamond"/>
                <w:sz w:val="18"/>
                <w:szCs w:val="18"/>
              </w:rPr>
              <w:t>.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05188C71" w14:textId="2FB4910E" w:rsidR="00EB4BEC" w:rsidRPr="000675F2" w:rsidRDefault="00EB4BEC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5. Rozwijanie umiejętności pracy z dyrygentem</w:t>
            </w:r>
            <w:r w:rsidR="00F851EE" w:rsidRPr="000675F2">
              <w:rPr>
                <w:rFonts w:ascii="Garamond" w:hAnsi="Garamond"/>
                <w:sz w:val="18"/>
                <w:szCs w:val="18"/>
              </w:rPr>
              <w:t>.</w:t>
            </w:r>
          </w:p>
          <w:p w14:paraId="19D07C22" w14:textId="3215630C" w:rsidR="004D7409" w:rsidRPr="000675F2" w:rsidRDefault="00EB4BEC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6</w:t>
            </w:r>
            <w:r w:rsidR="00C01D78" w:rsidRPr="000675F2">
              <w:rPr>
                <w:rFonts w:ascii="Garamond" w:hAnsi="Garamond"/>
                <w:sz w:val="18"/>
                <w:szCs w:val="18"/>
              </w:rPr>
              <w:t>. Czytanie nut głosem. Ś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>piew w</w:t>
            </w:r>
            <w:r w:rsidR="00F851EE" w:rsidRPr="000675F2">
              <w:rPr>
                <w:rFonts w:ascii="Garamond" w:hAnsi="Garamond"/>
                <w:sz w:val="18"/>
                <w:szCs w:val="18"/>
              </w:rPr>
              <w:t xml:space="preserve"> wielogłosie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 xml:space="preserve">. </w:t>
            </w:r>
          </w:p>
          <w:p w14:paraId="6E36D6DA" w14:textId="1AD2F378" w:rsidR="002402A8" w:rsidRPr="000675F2" w:rsidRDefault="00EB4BEC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7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>. K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ształtowanie brzmienia chóru</w:t>
            </w:r>
            <w:r w:rsidR="00F851EE" w:rsidRPr="000675F2">
              <w:rPr>
                <w:rFonts w:ascii="Garamond" w:hAnsi="Garamond"/>
                <w:sz w:val="18"/>
                <w:szCs w:val="18"/>
              </w:rPr>
              <w:t>.</w:t>
            </w:r>
          </w:p>
          <w:p w14:paraId="48DD535E" w14:textId="7DA26BA8" w:rsidR="002402A8" w:rsidRPr="000675F2" w:rsidRDefault="00EB4BEC" w:rsidP="007E60FA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8.</w:t>
            </w:r>
            <w:r w:rsidR="00AB2BD8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0675F2">
              <w:rPr>
                <w:rFonts w:ascii="Garamond" w:hAnsi="Garamond"/>
                <w:sz w:val="18"/>
                <w:szCs w:val="18"/>
              </w:rPr>
              <w:t>Przygotowanie i realizacja literatury wokalnej i wokalno-instrumentalnej</w:t>
            </w:r>
            <w:r w:rsidR="003522A0" w:rsidRPr="000675F2">
              <w:rPr>
                <w:rFonts w:ascii="Garamond" w:hAnsi="Garamond"/>
                <w:sz w:val="18"/>
                <w:szCs w:val="18"/>
              </w:rPr>
              <w:t>.</w:t>
            </w:r>
          </w:p>
          <w:p w14:paraId="6DD425D2" w14:textId="7D24618E" w:rsidR="002402A8" w:rsidRPr="000675F2" w:rsidRDefault="00AB2BD8" w:rsidP="002402A8">
            <w:pPr>
              <w:autoSpaceDE w:val="0"/>
              <w:ind w:left="36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9.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 xml:space="preserve"> P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roblematyka dotycząca stylistyki i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 xml:space="preserve"> interpretacji utworów różnych epok.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</w:p>
          <w:p w14:paraId="7EBBDFF9" w14:textId="1869E529" w:rsidR="00582028" w:rsidRPr="000675F2" w:rsidRDefault="00582028" w:rsidP="004D7409">
            <w:pPr>
              <w:autoSpaceDE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       </w:t>
            </w:r>
            <w:r w:rsidR="00AB2BD8" w:rsidRPr="000675F2">
              <w:rPr>
                <w:rFonts w:ascii="Garamond" w:hAnsi="Garamond"/>
                <w:sz w:val="18"/>
                <w:szCs w:val="18"/>
              </w:rPr>
              <w:t>10</w:t>
            </w:r>
            <w:r w:rsidR="004D7409" w:rsidRPr="000675F2">
              <w:rPr>
                <w:rFonts w:ascii="Garamond" w:hAnsi="Garamond"/>
                <w:sz w:val="18"/>
                <w:szCs w:val="18"/>
              </w:rPr>
              <w:t xml:space="preserve">. </w:t>
            </w:r>
            <w:r w:rsidR="00B22907" w:rsidRPr="000675F2">
              <w:rPr>
                <w:rFonts w:ascii="Garamond" w:hAnsi="Garamond"/>
                <w:sz w:val="18"/>
                <w:szCs w:val="18"/>
              </w:rPr>
              <w:t>P</w:t>
            </w:r>
            <w:r w:rsidR="00DB4A79" w:rsidRPr="000675F2">
              <w:rPr>
                <w:rFonts w:ascii="Garamond" w:hAnsi="Garamond"/>
                <w:sz w:val="18"/>
                <w:szCs w:val="18"/>
              </w:rPr>
              <w:t>r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zygotowanie utworów składających się na programy koncertów (koncerty okolicznościowe, we współpracy z placówkami</w:t>
            </w:r>
          </w:p>
          <w:p w14:paraId="088C48E0" w14:textId="393C243C" w:rsidR="00784DAB" w:rsidRPr="000675F2" w:rsidRDefault="00582028" w:rsidP="007E60FA">
            <w:pPr>
              <w:autoSpaceDE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       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7E60FA" w:rsidRPr="000675F2">
              <w:rPr>
                <w:rFonts w:ascii="Garamond" w:hAnsi="Garamond"/>
                <w:sz w:val="18"/>
                <w:szCs w:val="18"/>
              </w:rPr>
              <w:t xml:space="preserve">  </w:t>
            </w:r>
            <w:r w:rsidR="003522A0" w:rsidRPr="000675F2">
              <w:rPr>
                <w:rFonts w:ascii="Garamond" w:hAnsi="Garamond"/>
                <w:sz w:val="18"/>
                <w:szCs w:val="18"/>
              </w:rPr>
              <w:t>k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ultury</w:t>
            </w:r>
            <w:r w:rsidR="003522A0" w:rsidRPr="000675F2">
              <w:rPr>
                <w:rFonts w:ascii="Garamond" w:hAnsi="Garamond"/>
                <w:sz w:val="18"/>
                <w:szCs w:val="18"/>
              </w:rPr>
              <w:t>,</w:t>
            </w:r>
            <w:r w:rsidR="00751998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m.in.</w:t>
            </w:r>
            <w:r w:rsidR="00B22907" w:rsidRPr="000675F2">
              <w:rPr>
                <w:rFonts w:ascii="Garamond" w:hAnsi="Garamond"/>
                <w:sz w:val="18"/>
                <w:szCs w:val="18"/>
              </w:rPr>
              <w:t xml:space="preserve"> f</w:t>
            </w:r>
            <w:r w:rsidR="002402A8" w:rsidRPr="000675F2">
              <w:rPr>
                <w:rFonts w:ascii="Garamond" w:hAnsi="Garamond"/>
                <w:sz w:val="18"/>
                <w:szCs w:val="18"/>
              </w:rPr>
              <w:t>ilharmoni</w:t>
            </w:r>
            <w:r w:rsidR="00B22907" w:rsidRPr="000675F2">
              <w:rPr>
                <w:rFonts w:ascii="Garamond" w:hAnsi="Garamond"/>
                <w:sz w:val="18"/>
                <w:szCs w:val="18"/>
              </w:rPr>
              <w:t>ą), dyplomowe i in.</w:t>
            </w:r>
          </w:p>
        </w:tc>
      </w:tr>
    </w:tbl>
    <w:p w14:paraId="5644512E" w14:textId="77777777" w:rsidR="004602E5" w:rsidRPr="000675F2" w:rsidRDefault="004602E5" w:rsidP="004602E5">
      <w:pPr>
        <w:rPr>
          <w:rFonts w:ascii="Garamond" w:hAnsi="Garamond"/>
          <w:sz w:val="18"/>
          <w:szCs w:val="18"/>
        </w:rPr>
      </w:pPr>
    </w:p>
    <w:p w14:paraId="15EB3299" w14:textId="77777777" w:rsidR="007D5E9E" w:rsidRPr="000675F2" w:rsidRDefault="007D5E9E" w:rsidP="004602E5">
      <w:pPr>
        <w:rPr>
          <w:rFonts w:ascii="Garamond" w:hAnsi="Garamond"/>
          <w:sz w:val="18"/>
          <w:szCs w:val="18"/>
        </w:rPr>
      </w:pPr>
    </w:p>
    <w:p w14:paraId="7B00C5BC" w14:textId="77777777" w:rsidR="004602E5" w:rsidRPr="000675F2" w:rsidRDefault="004602E5" w:rsidP="004602E5">
      <w:pPr>
        <w:rPr>
          <w:rFonts w:ascii="Garamond" w:hAnsi="Garamond"/>
          <w:sz w:val="18"/>
          <w:szCs w:val="18"/>
        </w:rPr>
      </w:pPr>
    </w:p>
    <w:tbl>
      <w:tblPr>
        <w:tblW w:w="11057" w:type="dxa"/>
        <w:tblInd w:w="-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"/>
        <w:gridCol w:w="35"/>
        <w:gridCol w:w="7938"/>
        <w:gridCol w:w="2126"/>
      </w:tblGrid>
      <w:tr w:rsidR="00024591" w:rsidRPr="000675F2" w14:paraId="3507B07D" w14:textId="77777777" w:rsidTr="00B01DA1">
        <w:trPr>
          <w:trHeight w:val="50"/>
        </w:trPr>
        <w:tc>
          <w:tcPr>
            <w:tcW w:w="11057" w:type="dxa"/>
            <w:gridSpan w:val="4"/>
            <w:vAlign w:val="center"/>
          </w:tcPr>
          <w:p w14:paraId="67AEB94D" w14:textId="77777777" w:rsidR="00024591" w:rsidRPr="000675F2" w:rsidRDefault="00024591" w:rsidP="00024591">
            <w:pPr>
              <w:rPr>
                <w:rFonts w:ascii="Garamond" w:hAnsi="Garamond"/>
                <w:b/>
                <w:iCs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0675F2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AA7680" w:rsidRPr="000675F2" w14:paraId="2A8DB01E" w14:textId="77777777" w:rsidTr="00024591">
        <w:trPr>
          <w:trHeight w:val="567"/>
        </w:trPr>
        <w:tc>
          <w:tcPr>
            <w:tcW w:w="993" w:type="dxa"/>
            <w:gridSpan w:val="2"/>
            <w:vAlign w:val="center"/>
          </w:tcPr>
          <w:p w14:paraId="030A8C5F" w14:textId="77777777" w:rsidR="00AA7680" w:rsidRPr="000675F2" w:rsidRDefault="00AA7680" w:rsidP="00024591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Cs/>
                <w:sz w:val="18"/>
                <w:szCs w:val="18"/>
              </w:rPr>
              <w:t xml:space="preserve">Efekt </w:t>
            </w:r>
          </w:p>
        </w:tc>
        <w:tc>
          <w:tcPr>
            <w:tcW w:w="7938" w:type="dxa"/>
            <w:vAlign w:val="center"/>
          </w:tcPr>
          <w:p w14:paraId="46B7CDA3" w14:textId="77777777" w:rsidR="00AA7680" w:rsidRPr="000675F2" w:rsidRDefault="00AA7680" w:rsidP="00AA768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Cs/>
                <w:sz w:val="18"/>
                <w:szCs w:val="18"/>
              </w:rPr>
              <w:t>Student, który zaliczył przedmiot</w:t>
            </w:r>
          </w:p>
        </w:tc>
        <w:tc>
          <w:tcPr>
            <w:tcW w:w="2126" w:type="dxa"/>
          </w:tcPr>
          <w:p w14:paraId="1458B7BE" w14:textId="77777777" w:rsidR="00AA7680" w:rsidRPr="000675F2" w:rsidRDefault="00AA7680" w:rsidP="00AA768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Cs/>
                <w:sz w:val="18"/>
                <w:szCs w:val="18"/>
              </w:rPr>
              <w:t>Odniesienie do kierunkowych efektów uczenia się</w:t>
            </w:r>
          </w:p>
        </w:tc>
      </w:tr>
      <w:tr w:rsidR="00AA7680" w:rsidRPr="000675F2" w14:paraId="5F95886B" w14:textId="77777777" w:rsidTr="00DB4A79">
        <w:trPr>
          <w:trHeight w:val="57"/>
        </w:trPr>
        <w:tc>
          <w:tcPr>
            <w:tcW w:w="8931" w:type="dxa"/>
            <w:gridSpan w:val="3"/>
          </w:tcPr>
          <w:p w14:paraId="18AA3C4D" w14:textId="77777777" w:rsidR="00AA7680" w:rsidRPr="000675F2" w:rsidRDefault="00AA7680" w:rsidP="00AA7680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0675F2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  <w:tc>
          <w:tcPr>
            <w:tcW w:w="2126" w:type="dxa"/>
          </w:tcPr>
          <w:p w14:paraId="55D821CD" w14:textId="7DCB0B0E" w:rsidR="00AA7680" w:rsidRPr="000675F2" w:rsidRDefault="00AA7680" w:rsidP="00AA7680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A71E9" w:rsidRPr="000675F2" w14:paraId="064A1911" w14:textId="77777777" w:rsidTr="00DB4A79">
        <w:trPr>
          <w:trHeight w:val="88"/>
        </w:trPr>
        <w:tc>
          <w:tcPr>
            <w:tcW w:w="958" w:type="dxa"/>
          </w:tcPr>
          <w:p w14:paraId="069F4DA3" w14:textId="77777777" w:rsidR="00AA71E9" w:rsidRPr="000675F2" w:rsidRDefault="00AA71E9" w:rsidP="00AA71E9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973" w:type="dxa"/>
            <w:gridSpan w:val="2"/>
          </w:tcPr>
          <w:p w14:paraId="287214BF" w14:textId="77777777" w:rsidR="00AA71E9" w:rsidRPr="000675F2" w:rsidRDefault="00CB23F6" w:rsidP="00AA71E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Zna </w:t>
            </w:r>
            <w:r w:rsidR="00AA71E9" w:rsidRPr="000675F2">
              <w:rPr>
                <w:rFonts w:ascii="Garamond" w:hAnsi="Garamond"/>
                <w:sz w:val="18"/>
                <w:szCs w:val="18"/>
              </w:rPr>
              <w:t>podstawowe zasady dotyczące realizacji prac artystycznych związanych z występami chóralnymi</w:t>
            </w:r>
          </w:p>
        </w:tc>
        <w:tc>
          <w:tcPr>
            <w:tcW w:w="2126" w:type="dxa"/>
          </w:tcPr>
          <w:p w14:paraId="3B92B582" w14:textId="77777777" w:rsidR="00AA71E9" w:rsidRPr="000675F2" w:rsidRDefault="00AA71E9" w:rsidP="00AA71E9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BA1AFD" w:rsidRPr="000675F2" w14:paraId="7D72D055" w14:textId="77777777" w:rsidTr="00DB4A79">
        <w:trPr>
          <w:trHeight w:val="88"/>
        </w:trPr>
        <w:tc>
          <w:tcPr>
            <w:tcW w:w="958" w:type="dxa"/>
          </w:tcPr>
          <w:p w14:paraId="63B056AC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973" w:type="dxa"/>
            <w:gridSpan w:val="2"/>
          </w:tcPr>
          <w:p w14:paraId="7EF9F8D8" w14:textId="77777777" w:rsidR="00BA1AFD" w:rsidRPr="000675F2" w:rsidRDefault="006C6534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Rozpoznaje</w:t>
            </w:r>
            <w:r w:rsidR="00CB23F6" w:rsidRPr="000675F2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zasady dotyczące środków ekspresji i umiejętności warsztatowych w wykonawstwie chóralnym</w:t>
            </w:r>
          </w:p>
        </w:tc>
        <w:tc>
          <w:tcPr>
            <w:tcW w:w="2126" w:type="dxa"/>
          </w:tcPr>
          <w:p w14:paraId="56CC7A0B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EDUM1A_W02</w:t>
            </w:r>
          </w:p>
        </w:tc>
      </w:tr>
      <w:tr w:rsidR="00BA1AFD" w:rsidRPr="000675F2" w14:paraId="6EADE507" w14:textId="77777777" w:rsidTr="00DB4A79">
        <w:trPr>
          <w:trHeight w:val="88"/>
        </w:trPr>
        <w:tc>
          <w:tcPr>
            <w:tcW w:w="958" w:type="dxa"/>
          </w:tcPr>
          <w:p w14:paraId="38AF5300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973" w:type="dxa"/>
            <w:gridSpan w:val="2"/>
          </w:tcPr>
          <w:p w14:paraId="39100616" w14:textId="77777777" w:rsidR="00BA1AFD" w:rsidRPr="000675F2" w:rsidRDefault="006C6534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Rozpoznaje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 xml:space="preserve">reprezentatywne wybrane dzieła z literatury chóralnej </w:t>
            </w:r>
          </w:p>
        </w:tc>
        <w:tc>
          <w:tcPr>
            <w:tcW w:w="2126" w:type="dxa"/>
          </w:tcPr>
          <w:p w14:paraId="36C640BA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EDUM1A_W04</w:t>
            </w:r>
          </w:p>
        </w:tc>
      </w:tr>
      <w:tr w:rsidR="00BA1AFD" w:rsidRPr="000675F2" w14:paraId="2A71580E" w14:textId="77777777" w:rsidTr="00DB4A79">
        <w:trPr>
          <w:trHeight w:val="88"/>
        </w:trPr>
        <w:tc>
          <w:tcPr>
            <w:tcW w:w="958" w:type="dxa"/>
          </w:tcPr>
          <w:p w14:paraId="203825FF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7973" w:type="dxa"/>
            <w:gridSpan w:val="2"/>
          </w:tcPr>
          <w:p w14:paraId="2516630F" w14:textId="77777777" w:rsidR="00BA1AFD" w:rsidRPr="000675F2" w:rsidRDefault="006B485E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Zna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style w sztuce oraz tradycje twórcze i odtwórcze w wykonawstwie chóralnym</w:t>
            </w:r>
          </w:p>
        </w:tc>
        <w:tc>
          <w:tcPr>
            <w:tcW w:w="2126" w:type="dxa"/>
          </w:tcPr>
          <w:p w14:paraId="66E2EB7F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BA1AFD" w:rsidRPr="000675F2" w14:paraId="5DB20E73" w14:textId="77777777" w:rsidTr="00DB4A79">
        <w:trPr>
          <w:trHeight w:val="88"/>
        </w:trPr>
        <w:tc>
          <w:tcPr>
            <w:tcW w:w="958" w:type="dxa"/>
          </w:tcPr>
          <w:p w14:paraId="594BE0A9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973" w:type="dxa"/>
            <w:gridSpan w:val="2"/>
          </w:tcPr>
          <w:p w14:paraId="4EF6897D" w14:textId="77777777" w:rsidR="00BA1AFD" w:rsidRPr="000675F2" w:rsidRDefault="006C6534" w:rsidP="00BA1AF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Opisuje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2126" w:type="dxa"/>
          </w:tcPr>
          <w:p w14:paraId="63054EEF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AA71E9" w:rsidRPr="000675F2" w14:paraId="1E23B43B" w14:textId="77777777" w:rsidTr="00DB4A79">
        <w:trPr>
          <w:trHeight w:val="57"/>
        </w:trPr>
        <w:tc>
          <w:tcPr>
            <w:tcW w:w="8931" w:type="dxa"/>
            <w:gridSpan w:val="3"/>
          </w:tcPr>
          <w:p w14:paraId="12E133A3" w14:textId="77777777" w:rsidR="00AA71E9" w:rsidRPr="000675F2" w:rsidRDefault="00AA71E9" w:rsidP="00553180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0675F2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  <w:tc>
          <w:tcPr>
            <w:tcW w:w="2126" w:type="dxa"/>
          </w:tcPr>
          <w:p w14:paraId="6486B03B" w14:textId="77777777" w:rsidR="00AA71E9" w:rsidRPr="000675F2" w:rsidRDefault="00AA71E9" w:rsidP="00AA71E9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EE0691" w:rsidRPr="000675F2" w14:paraId="7A02FB46" w14:textId="77777777" w:rsidTr="00DB4A79">
        <w:trPr>
          <w:trHeight w:val="57"/>
        </w:trPr>
        <w:tc>
          <w:tcPr>
            <w:tcW w:w="958" w:type="dxa"/>
          </w:tcPr>
          <w:p w14:paraId="5AC60B61" w14:textId="77777777" w:rsidR="00EE0691" w:rsidRPr="000675F2" w:rsidRDefault="00EE0691" w:rsidP="00EE069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lastRenderedPageBreak/>
              <w:t>U01</w:t>
            </w:r>
          </w:p>
        </w:tc>
        <w:tc>
          <w:tcPr>
            <w:tcW w:w="7973" w:type="dxa"/>
            <w:gridSpan w:val="2"/>
          </w:tcPr>
          <w:p w14:paraId="7AAF812B" w14:textId="5A5A3972" w:rsidR="00EE0691" w:rsidRPr="000675F2" w:rsidRDefault="006C6534" w:rsidP="00EE0691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Projektuje i realizuje </w:t>
            </w:r>
            <w:r w:rsidR="00EE0691" w:rsidRPr="000675F2">
              <w:rPr>
                <w:rFonts w:ascii="Garamond" w:hAnsi="Garamond"/>
                <w:sz w:val="18"/>
                <w:szCs w:val="18"/>
              </w:rPr>
              <w:t>własne koncepcje artystyczne</w:t>
            </w:r>
            <w:r w:rsidR="00B769DA" w:rsidRPr="000675F2">
              <w:rPr>
                <w:rFonts w:ascii="Garamond" w:hAnsi="Garamond"/>
                <w:sz w:val="18"/>
                <w:szCs w:val="18"/>
              </w:rPr>
              <w:t xml:space="preserve"> w wykonawstwie chóralnym</w:t>
            </w:r>
          </w:p>
        </w:tc>
        <w:tc>
          <w:tcPr>
            <w:tcW w:w="2126" w:type="dxa"/>
          </w:tcPr>
          <w:p w14:paraId="39FB5545" w14:textId="77777777" w:rsidR="00EE0691" w:rsidRPr="000675F2" w:rsidRDefault="00EE0691" w:rsidP="00EE069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EDUM1A_U01</w:t>
            </w:r>
          </w:p>
        </w:tc>
      </w:tr>
      <w:tr w:rsidR="00BA1AFD" w:rsidRPr="000675F2" w14:paraId="184C33AC" w14:textId="77777777" w:rsidTr="00DB4A79">
        <w:trPr>
          <w:trHeight w:val="57"/>
        </w:trPr>
        <w:tc>
          <w:tcPr>
            <w:tcW w:w="958" w:type="dxa"/>
          </w:tcPr>
          <w:p w14:paraId="5F6EAA02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973" w:type="dxa"/>
            <w:gridSpan w:val="2"/>
          </w:tcPr>
          <w:p w14:paraId="337CF90D" w14:textId="77777777" w:rsidR="00BA1AFD" w:rsidRPr="000675F2" w:rsidRDefault="006C6534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Dysponuje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 xml:space="preserve"> umiejętnościami potrzebnymi do wyrażenia własnych koncepcji artystycznych w wykonawstwie chóralnym</w:t>
            </w:r>
          </w:p>
        </w:tc>
        <w:tc>
          <w:tcPr>
            <w:tcW w:w="2126" w:type="dxa"/>
          </w:tcPr>
          <w:p w14:paraId="5C6B37E5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EDUM1A_U02</w:t>
            </w:r>
          </w:p>
        </w:tc>
      </w:tr>
      <w:tr w:rsidR="00BA1AFD" w:rsidRPr="000675F2" w14:paraId="5525B063" w14:textId="77777777" w:rsidTr="00DB4A79">
        <w:trPr>
          <w:trHeight w:val="57"/>
        </w:trPr>
        <w:tc>
          <w:tcPr>
            <w:tcW w:w="958" w:type="dxa"/>
          </w:tcPr>
          <w:p w14:paraId="3E66FB0B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973" w:type="dxa"/>
            <w:gridSpan w:val="2"/>
          </w:tcPr>
          <w:p w14:paraId="0FB99942" w14:textId="77777777" w:rsidR="00BA1AFD" w:rsidRPr="000675F2" w:rsidRDefault="006C6534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biegle słuchowo rozpoznawać materiał muzyczny, zapamiętywać go i operować nim, wykonywać reprezentatywny repertuar chóralny</w:t>
            </w:r>
          </w:p>
        </w:tc>
        <w:tc>
          <w:tcPr>
            <w:tcW w:w="2126" w:type="dxa"/>
          </w:tcPr>
          <w:p w14:paraId="5E393EA9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EDUM1A_U03</w:t>
            </w:r>
          </w:p>
        </w:tc>
      </w:tr>
      <w:tr w:rsidR="00BA1AFD" w:rsidRPr="000675F2" w14:paraId="78D8CEA8" w14:textId="77777777" w:rsidTr="00DB4A79">
        <w:trPr>
          <w:trHeight w:val="57"/>
        </w:trPr>
        <w:tc>
          <w:tcPr>
            <w:tcW w:w="958" w:type="dxa"/>
          </w:tcPr>
          <w:p w14:paraId="21EC9B63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7973" w:type="dxa"/>
            <w:gridSpan w:val="2"/>
          </w:tcPr>
          <w:p w14:paraId="0D11DB24" w14:textId="77777777" w:rsidR="00BA1AFD" w:rsidRPr="000675F2" w:rsidRDefault="006C6534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w podstawowym zakresie interpretować utwory chóralne reprezentujące różne style muzyczne, a także p</w:t>
            </w:r>
            <w:r w:rsidRPr="000675F2">
              <w:rPr>
                <w:rFonts w:ascii="Garamond" w:hAnsi="Garamond"/>
                <w:sz w:val="18"/>
                <w:szCs w:val="18"/>
              </w:rPr>
              <w:t>rzekazuje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 xml:space="preserve"> dzieło muzyczne w pełni – jego materiał dźwiękowy, formę i zawarte w nim idee</w:t>
            </w:r>
          </w:p>
        </w:tc>
        <w:tc>
          <w:tcPr>
            <w:tcW w:w="2126" w:type="dxa"/>
          </w:tcPr>
          <w:p w14:paraId="0110B412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EDUM1A_U04</w:t>
            </w:r>
          </w:p>
        </w:tc>
      </w:tr>
      <w:tr w:rsidR="00BA1AFD" w:rsidRPr="000675F2" w14:paraId="1668B402" w14:textId="77777777" w:rsidTr="00DB4A79">
        <w:trPr>
          <w:trHeight w:val="57"/>
        </w:trPr>
        <w:tc>
          <w:tcPr>
            <w:tcW w:w="958" w:type="dxa"/>
          </w:tcPr>
          <w:p w14:paraId="307D051C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973" w:type="dxa"/>
            <w:gridSpan w:val="2"/>
          </w:tcPr>
          <w:p w14:paraId="4739CEC6" w14:textId="77777777" w:rsidR="00BA1AFD" w:rsidRPr="000675F2" w:rsidRDefault="006C6534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Projektuje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własne działania artystyczne w wykonawstwie chóralnym oparte na zróżnicowanych stylistycznie koncepcjach wynikających ze swobodnego i niezależnego wykorzystywania wyobraźni, intuicji i emocjonalności</w:t>
            </w:r>
          </w:p>
        </w:tc>
        <w:tc>
          <w:tcPr>
            <w:tcW w:w="2126" w:type="dxa"/>
          </w:tcPr>
          <w:p w14:paraId="0FBE6656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EDUM1A_U05</w:t>
            </w:r>
          </w:p>
        </w:tc>
      </w:tr>
      <w:tr w:rsidR="00BA1AFD" w:rsidRPr="000675F2" w14:paraId="01347032" w14:textId="77777777" w:rsidTr="00DB4A79">
        <w:trPr>
          <w:trHeight w:val="57"/>
        </w:trPr>
        <w:tc>
          <w:tcPr>
            <w:tcW w:w="958" w:type="dxa"/>
          </w:tcPr>
          <w:p w14:paraId="49CE5E22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6</w:t>
            </w:r>
          </w:p>
        </w:tc>
        <w:tc>
          <w:tcPr>
            <w:tcW w:w="7973" w:type="dxa"/>
            <w:gridSpan w:val="2"/>
          </w:tcPr>
          <w:p w14:paraId="0CFE1B0B" w14:textId="77777777" w:rsidR="00BA1AFD" w:rsidRPr="000675F2" w:rsidRDefault="006C6534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planować i organizować pracę indywidualną oraz współdziałać z innymi osobami w ramach prac zespołowych (praca z zespołem chóralnym)</w:t>
            </w:r>
          </w:p>
        </w:tc>
        <w:tc>
          <w:tcPr>
            <w:tcW w:w="2126" w:type="dxa"/>
          </w:tcPr>
          <w:p w14:paraId="0B601C90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EDUM1A_U06</w:t>
            </w:r>
          </w:p>
        </w:tc>
      </w:tr>
      <w:tr w:rsidR="00BA1AFD" w:rsidRPr="000675F2" w14:paraId="488C871D" w14:textId="77777777" w:rsidTr="00DB4A79">
        <w:trPr>
          <w:trHeight w:val="57"/>
        </w:trPr>
        <w:tc>
          <w:tcPr>
            <w:tcW w:w="958" w:type="dxa"/>
          </w:tcPr>
          <w:p w14:paraId="53C0E443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7</w:t>
            </w:r>
          </w:p>
        </w:tc>
        <w:tc>
          <w:tcPr>
            <w:tcW w:w="7973" w:type="dxa"/>
            <w:gridSpan w:val="2"/>
          </w:tcPr>
          <w:p w14:paraId="2A01BDBA" w14:textId="77777777" w:rsidR="00BA1AFD" w:rsidRPr="000675F2" w:rsidRDefault="004D1D2B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korzystać z umiejętności warsztatowych umożliwiających realizację własnych koncepcji artystycznych w wykonawstwie chóralnym</w:t>
            </w:r>
          </w:p>
        </w:tc>
        <w:tc>
          <w:tcPr>
            <w:tcW w:w="2126" w:type="dxa"/>
          </w:tcPr>
          <w:p w14:paraId="1FD85047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EDUM1A_U07</w:t>
            </w:r>
          </w:p>
        </w:tc>
      </w:tr>
      <w:tr w:rsidR="00BA1AFD" w:rsidRPr="000675F2" w14:paraId="5CA6ECED" w14:textId="77777777" w:rsidTr="00DB4A79">
        <w:trPr>
          <w:trHeight w:val="57"/>
        </w:trPr>
        <w:tc>
          <w:tcPr>
            <w:tcW w:w="958" w:type="dxa"/>
          </w:tcPr>
          <w:p w14:paraId="52283CC6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8</w:t>
            </w:r>
          </w:p>
        </w:tc>
        <w:tc>
          <w:tcPr>
            <w:tcW w:w="7973" w:type="dxa"/>
            <w:gridSpan w:val="2"/>
          </w:tcPr>
          <w:p w14:paraId="6CB05E94" w14:textId="77777777" w:rsidR="00BA1AFD" w:rsidRPr="000675F2" w:rsidRDefault="004D1D2B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Zastosowuje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efektywne techniki ćwiczenia umiejętności warsztatowych, umożliwiające ciągły ich rozwój przez samodzielną pracę</w:t>
            </w:r>
          </w:p>
        </w:tc>
        <w:tc>
          <w:tcPr>
            <w:tcW w:w="2126" w:type="dxa"/>
          </w:tcPr>
          <w:p w14:paraId="45294E20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EDUM1A_U08</w:t>
            </w:r>
          </w:p>
        </w:tc>
      </w:tr>
      <w:tr w:rsidR="00BA1AFD" w:rsidRPr="000675F2" w14:paraId="40514644" w14:textId="77777777" w:rsidTr="00DB4A79">
        <w:trPr>
          <w:trHeight w:val="57"/>
        </w:trPr>
        <w:tc>
          <w:tcPr>
            <w:tcW w:w="958" w:type="dxa"/>
          </w:tcPr>
          <w:p w14:paraId="0ADC2EFF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9</w:t>
            </w:r>
          </w:p>
        </w:tc>
        <w:tc>
          <w:tcPr>
            <w:tcW w:w="7973" w:type="dxa"/>
            <w:gridSpan w:val="2"/>
          </w:tcPr>
          <w:p w14:paraId="3C039985" w14:textId="77777777" w:rsidR="00BA1AFD" w:rsidRPr="000675F2" w:rsidRDefault="004D1D2B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Zastosowuje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formy zachowań związane z publicznymi prezentacjami własnych dokonań artystycznych</w:t>
            </w:r>
          </w:p>
        </w:tc>
        <w:tc>
          <w:tcPr>
            <w:tcW w:w="2126" w:type="dxa"/>
          </w:tcPr>
          <w:p w14:paraId="71255596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EDUM1A_U11</w:t>
            </w:r>
          </w:p>
        </w:tc>
      </w:tr>
      <w:tr w:rsidR="00BA1AFD" w:rsidRPr="000675F2" w14:paraId="7702FC00" w14:textId="77777777" w:rsidTr="00DB4A79">
        <w:trPr>
          <w:trHeight w:val="57"/>
        </w:trPr>
        <w:tc>
          <w:tcPr>
            <w:tcW w:w="958" w:type="dxa"/>
          </w:tcPr>
          <w:p w14:paraId="5162A8EB" w14:textId="40B5B2C4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</w:t>
            </w:r>
            <w:r w:rsidR="008D0123" w:rsidRPr="000675F2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7973" w:type="dxa"/>
            <w:gridSpan w:val="2"/>
          </w:tcPr>
          <w:p w14:paraId="50F7336F" w14:textId="77777777" w:rsidR="00BA1AFD" w:rsidRPr="000675F2" w:rsidRDefault="004D1D2B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Potrafi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2126" w:type="dxa"/>
          </w:tcPr>
          <w:p w14:paraId="367D1107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EE0691" w:rsidRPr="000675F2" w14:paraId="1D256D41" w14:textId="77777777" w:rsidTr="00DB4A79">
        <w:trPr>
          <w:trHeight w:val="57"/>
        </w:trPr>
        <w:tc>
          <w:tcPr>
            <w:tcW w:w="8931" w:type="dxa"/>
            <w:gridSpan w:val="3"/>
          </w:tcPr>
          <w:p w14:paraId="488A909F" w14:textId="77777777" w:rsidR="00EE0691" w:rsidRPr="000675F2" w:rsidRDefault="00EE0691" w:rsidP="00553180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0675F2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2126" w:type="dxa"/>
          </w:tcPr>
          <w:p w14:paraId="06DB10F0" w14:textId="77777777" w:rsidR="00EE0691" w:rsidRPr="000675F2" w:rsidRDefault="00EE0691" w:rsidP="00EE0691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C3254" w:rsidRPr="000675F2" w14:paraId="7811426F" w14:textId="77777777" w:rsidTr="00DB4A79">
        <w:trPr>
          <w:trHeight w:val="378"/>
        </w:trPr>
        <w:tc>
          <w:tcPr>
            <w:tcW w:w="958" w:type="dxa"/>
          </w:tcPr>
          <w:p w14:paraId="3FDD1494" w14:textId="77777777" w:rsidR="00AC3254" w:rsidRPr="000675F2" w:rsidRDefault="00BA1AFD" w:rsidP="00AC3254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7973" w:type="dxa"/>
            <w:gridSpan w:val="2"/>
          </w:tcPr>
          <w:p w14:paraId="1F6B53ED" w14:textId="77777777" w:rsidR="00AC3254" w:rsidRPr="000675F2" w:rsidRDefault="00F06EE9" w:rsidP="00AC3254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Jest zdolny do </w:t>
            </w:r>
            <w:r w:rsidR="00AC3254" w:rsidRPr="000675F2">
              <w:rPr>
                <w:rFonts w:ascii="Garamond" w:hAnsi="Garamond"/>
                <w:sz w:val="18"/>
                <w:szCs w:val="18"/>
              </w:rPr>
              <w:t xml:space="preserve">efektywnego wykorzystania wyobraźni, intuicji, emocjonalności, zdolności twórczego myślenia i twórczej pracy w trakcie </w:t>
            </w:r>
            <w:r w:rsidR="006D2CD8" w:rsidRPr="000675F2">
              <w:rPr>
                <w:rFonts w:ascii="Garamond" w:hAnsi="Garamond"/>
                <w:sz w:val="18"/>
                <w:szCs w:val="18"/>
              </w:rPr>
              <w:t>pracy z chórem</w:t>
            </w:r>
          </w:p>
        </w:tc>
        <w:tc>
          <w:tcPr>
            <w:tcW w:w="2126" w:type="dxa"/>
          </w:tcPr>
          <w:p w14:paraId="737F5C9F" w14:textId="77777777" w:rsidR="00AC3254" w:rsidRPr="000675F2" w:rsidRDefault="00AC3254" w:rsidP="00AC3254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EDUM1A_K02</w:t>
            </w:r>
          </w:p>
        </w:tc>
      </w:tr>
      <w:tr w:rsidR="00BA1AFD" w:rsidRPr="000675F2" w14:paraId="0288156C" w14:textId="77777777" w:rsidTr="00DB4A79">
        <w:trPr>
          <w:trHeight w:val="378"/>
        </w:trPr>
        <w:tc>
          <w:tcPr>
            <w:tcW w:w="958" w:type="dxa"/>
          </w:tcPr>
          <w:p w14:paraId="492E9422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973" w:type="dxa"/>
            <w:gridSpan w:val="2"/>
          </w:tcPr>
          <w:p w14:paraId="1AF5C747" w14:textId="77777777" w:rsidR="00BA1AFD" w:rsidRPr="000675F2" w:rsidRDefault="00F06EE9" w:rsidP="00BA1AFD">
            <w:pPr>
              <w:snapToGrid w:val="0"/>
              <w:jc w:val="both"/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 Jest zdolny do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adaptowania się do nowych i zmieniających się okoliczności oraz kontrolowania swoich zachowań w warunkach związanych z publicznymi prezentacjami</w:t>
            </w:r>
          </w:p>
        </w:tc>
        <w:tc>
          <w:tcPr>
            <w:tcW w:w="2126" w:type="dxa"/>
          </w:tcPr>
          <w:p w14:paraId="61EAA9FC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EDUM1A_K03</w:t>
            </w:r>
          </w:p>
        </w:tc>
      </w:tr>
      <w:tr w:rsidR="00BA1AFD" w:rsidRPr="000675F2" w14:paraId="473C3E8B" w14:textId="77777777" w:rsidTr="00DB4A79">
        <w:trPr>
          <w:trHeight w:val="70"/>
        </w:trPr>
        <w:tc>
          <w:tcPr>
            <w:tcW w:w="958" w:type="dxa"/>
          </w:tcPr>
          <w:p w14:paraId="39AA80CA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7973" w:type="dxa"/>
            <w:gridSpan w:val="2"/>
          </w:tcPr>
          <w:p w14:paraId="5D1B93D5" w14:textId="77777777" w:rsidR="00BA1AFD" w:rsidRPr="000675F2" w:rsidRDefault="00F06EE9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Jest zdolny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do 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2126" w:type="dxa"/>
          </w:tcPr>
          <w:p w14:paraId="06034A0B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BA1AFD" w:rsidRPr="000675F2" w14:paraId="17D1099D" w14:textId="77777777" w:rsidTr="00DB4A79">
        <w:trPr>
          <w:trHeight w:val="260"/>
        </w:trPr>
        <w:tc>
          <w:tcPr>
            <w:tcW w:w="958" w:type="dxa"/>
          </w:tcPr>
          <w:p w14:paraId="6D383D53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4</w:t>
            </w:r>
          </w:p>
        </w:tc>
        <w:tc>
          <w:tcPr>
            <w:tcW w:w="7973" w:type="dxa"/>
            <w:gridSpan w:val="2"/>
          </w:tcPr>
          <w:p w14:paraId="21958966" w14:textId="77777777" w:rsidR="00BA1AFD" w:rsidRPr="000675F2" w:rsidRDefault="004D1D2B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Wykazuje aktywność </w:t>
            </w:r>
            <w:r w:rsidR="00F06EE9" w:rsidRPr="000675F2">
              <w:rPr>
                <w:rFonts w:ascii="Garamond" w:hAnsi="Garamond"/>
                <w:sz w:val="18"/>
                <w:szCs w:val="18"/>
              </w:rPr>
              <w:t xml:space="preserve">do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wypełniania roli społecznej absolwenta uczelni artystycznej (w tym dbania o dorobek i tradycje zawodu oraz myślenia i działania w sposób przedsiębiorczy)</w:t>
            </w:r>
          </w:p>
        </w:tc>
        <w:tc>
          <w:tcPr>
            <w:tcW w:w="2126" w:type="dxa"/>
          </w:tcPr>
          <w:p w14:paraId="00C4C548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  <w:tr w:rsidR="00BA1AFD" w:rsidRPr="000675F2" w14:paraId="6745FF62" w14:textId="77777777" w:rsidTr="00DB4A79">
        <w:trPr>
          <w:trHeight w:val="378"/>
        </w:trPr>
        <w:tc>
          <w:tcPr>
            <w:tcW w:w="958" w:type="dxa"/>
          </w:tcPr>
          <w:p w14:paraId="496A9730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K0</w:t>
            </w:r>
            <w:r w:rsidR="004F3341" w:rsidRPr="000675F2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7973" w:type="dxa"/>
            <w:gridSpan w:val="2"/>
          </w:tcPr>
          <w:p w14:paraId="1936F8E6" w14:textId="77777777" w:rsidR="00BA1AFD" w:rsidRPr="000675F2" w:rsidRDefault="006C6534" w:rsidP="00BA1AFD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Jest zdolny do </w:t>
            </w:r>
            <w:r w:rsidR="00BA1AFD" w:rsidRPr="000675F2">
              <w:rPr>
                <w:rFonts w:ascii="Garamond" w:hAnsi="Garamond"/>
                <w:sz w:val="18"/>
                <w:szCs w:val="18"/>
              </w:rPr>
              <w:t>efektywnego komunikowania się i inicjowania działań w społeczeństwie (na rzecz interesu publicznego)</w:t>
            </w:r>
          </w:p>
        </w:tc>
        <w:tc>
          <w:tcPr>
            <w:tcW w:w="2126" w:type="dxa"/>
          </w:tcPr>
          <w:p w14:paraId="6CF7535D" w14:textId="77777777" w:rsidR="00BA1AFD" w:rsidRPr="000675F2" w:rsidRDefault="00BA1AFD" w:rsidP="00BA1AFD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EDUM1A_K06</w:t>
            </w:r>
          </w:p>
        </w:tc>
      </w:tr>
    </w:tbl>
    <w:p w14:paraId="03634253" w14:textId="77777777" w:rsidR="00ED28C8" w:rsidRPr="000675F2" w:rsidRDefault="00ED28C8" w:rsidP="004602E5">
      <w:pPr>
        <w:rPr>
          <w:rFonts w:ascii="Garamond" w:hAnsi="Garamond"/>
          <w:sz w:val="18"/>
          <w:szCs w:val="18"/>
        </w:rPr>
      </w:pPr>
    </w:p>
    <w:p w14:paraId="11F416F6" w14:textId="77777777" w:rsidR="00ED28C8" w:rsidRPr="000675F2" w:rsidRDefault="00ED28C8" w:rsidP="004602E5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444"/>
        <w:gridCol w:w="444"/>
        <w:gridCol w:w="444"/>
        <w:gridCol w:w="404"/>
        <w:gridCol w:w="404"/>
        <w:gridCol w:w="406"/>
        <w:gridCol w:w="404"/>
        <w:gridCol w:w="404"/>
        <w:gridCol w:w="408"/>
        <w:gridCol w:w="406"/>
        <w:gridCol w:w="406"/>
        <w:gridCol w:w="408"/>
        <w:gridCol w:w="406"/>
        <w:gridCol w:w="408"/>
        <w:gridCol w:w="408"/>
        <w:gridCol w:w="408"/>
        <w:gridCol w:w="408"/>
        <w:gridCol w:w="408"/>
        <w:gridCol w:w="408"/>
        <w:gridCol w:w="408"/>
        <w:gridCol w:w="421"/>
      </w:tblGrid>
      <w:tr w:rsidR="004602E5" w:rsidRPr="000675F2" w14:paraId="1203DD05" w14:textId="77777777" w:rsidTr="006A2F41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A6AB" w14:textId="77777777" w:rsidR="004602E5" w:rsidRPr="000675F2" w:rsidRDefault="004602E5" w:rsidP="004602E5">
            <w:pPr>
              <w:numPr>
                <w:ilvl w:val="1"/>
                <w:numId w:val="1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5051B7" w:rsidRPr="000675F2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0675F2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4602E5" w:rsidRPr="000675F2" w14:paraId="2B2AEF39" w14:textId="77777777" w:rsidTr="00BA7695">
        <w:trPr>
          <w:trHeight w:val="70"/>
        </w:trPr>
        <w:tc>
          <w:tcPr>
            <w:tcW w:w="9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2B5B3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4F41664C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4056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C63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4602E5" w:rsidRPr="000675F2" w14:paraId="5EC0935B" w14:textId="77777777" w:rsidTr="00BA7695">
        <w:trPr>
          <w:trHeight w:val="284"/>
        </w:trPr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82C75" w14:textId="77777777" w:rsidR="004602E5" w:rsidRPr="000675F2" w:rsidRDefault="004602E5" w:rsidP="00AB4F7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3E5AAD" w14:textId="77777777" w:rsidR="004602E5" w:rsidRPr="000675F2" w:rsidRDefault="004602E5" w:rsidP="00AB4F7F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568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294DFA" w14:textId="77777777" w:rsidR="004602E5" w:rsidRPr="000675F2" w:rsidRDefault="004602E5" w:rsidP="00AB4F7F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569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15352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067962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0675F2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6B8388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A1FE01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9A411B" w14:textId="77777777" w:rsidR="004602E5" w:rsidRPr="000675F2" w:rsidRDefault="00E07BBE" w:rsidP="00AB4F7F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Publiczna prezentacja</w:t>
            </w:r>
          </w:p>
        </w:tc>
      </w:tr>
      <w:tr w:rsidR="004602E5" w:rsidRPr="000675F2" w14:paraId="7D5C87D6" w14:textId="77777777" w:rsidTr="00BA7695">
        <w:trPr>
          <w:trHeight w:val="284"/>
        </w:trPr>
        <w:tc>
          <w:tcPr>
            <w:tcW w:w="9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1EF24" w14:textId="77777777" w:rsidR="004602E5" w:rsidRPr="000675F2" w:rsidRDefault="004602E5" w:rsidP="00AB4F7F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624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9FECD4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8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C4D560F" w14:textId="77777777" w:rsidR="004602E5" w:rsidRPr="000675F2" w:rsidRDefault="004602E5" w:rsidP="00AB4F7F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69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B5D81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71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96F18D1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72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180CFA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72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3B6A0D2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580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447581" w14:textId="77777777" w:rsidR="004602E5" w:rsidRPr="000675F2" w:rsidRDefault="004602E5" w:rsidP="00AB4F7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4602E5" w:rsidRPr="000675F2" w14:paraId="7751C461" w14:textId="77777777" w:rsidTr="00BA7695">
        <w:trPr>
          <w:trHeight w:val="284"/>
        </w:trPr>
        <w:tc>
          <w:tcPr>
            <w:tcW w:w="9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22DD" w14:textId="77777777" w:rsidR="004602E5" w:rsidRPr="000675F2" w:rsidRDefault="004602E5" w:rsidP="00AB4F7F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24A575F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20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069E3F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20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F19C59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89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07C46C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071EA7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FC814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89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A1B982F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89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AA12B9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D2045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0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EBC179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6A0098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0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A5A58E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0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CD065D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79E617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7CE50E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1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6C4F16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22C25B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86DBDA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191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AD0CEA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19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D55B3A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198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19A167" w14:textId="77777777" w:rsidR="004602E5" w:rsidRPr="000675F2" w:rsidRDefault="004602E5" w:rsidP="00AB4F7F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BA7695" w:rsidRPr="000675F2" w14:paraId="20CEF218" w14:textId="77777777" w:rsidTr="00BA7695">
        <w:trPr>
          <w:trHeight w:val="284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C6E2" w14:textId="77777777" w:rsidR="00BA7695" w:rsidRPr="000675F2" w:rsidRDefault="00BA7695" w:rsidP="00BA76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W01 – W05</w:t>
            </w:r>
          </w:p>
        </w:tc>
        <w:tc>
          <w:tcPr>
            <w:tcW w:w="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4C5998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9EB5B1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AD1A3F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5D4BFA6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DC91832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2EA7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CB47323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B207F1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E7768E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BBDC6E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66AB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0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797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09F1E8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923A41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D1BBE2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21B914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DDED" w14:textId="77777777" w:rsidR="00BA7695" w:rsidRPr="000675F2" w:rsidRDefault="00BA7695" w:rsidP="00BA7695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A6A3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08A5C4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CC0EEA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8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65287D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A7695" w:rsidRPr="000675F2" w14:paraId="2A330BD9" w14:textId="77777777" w:rsidTr="00BA7695">
        <w:trPr>
          <w:trHeight w:val="284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3C6A" w14:textId="0EC743D7" w:rsidR="00BA7695" w:rsidRPr="000675F2" w:rsidRDefault="00BA7695" w:rsidP="00BA76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U01 – U</w:t>
            </w:r>
            <w:r w:rsidR="00A43DCA" w:rsidRPr="000675F2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5C8E9A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D7953D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85498F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63CB4B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67AB5A5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33A9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FA5C77D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E2F23B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73A9E3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64924E2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CD83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0B83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7349CD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E3139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27033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473C28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607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769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E1E38BF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3C756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300D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BA7695" w:rsidRPr="000675F2" w14:paraId="545BA3FF" w14:textId="77777777" w:rsidTr="00BA7695">
        <w:trPr>
          <w:trHeight w:val="284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470C" w14:textId="77777777" w:rsidR="00BA7695" w:rsidRPr="000675F2" w:rsidRDefault="00BA7695" w:rsidP="00BA76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K01 – K05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9644837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3329F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DCD2B9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28CEAB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3140F7E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3F65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C3F1BD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1DB6A6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4FA16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2AFA87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F366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482E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ECC20F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DD9FE0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4B39D4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4F6519B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E1C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AA1A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0F90CB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32A46C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19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DA938E" w14:textId="77777777" w:rsidR="00BA7695" w:rsidRPr="000675F2" w:rsidRDefault="00BA7695" w:rsidP="00BA7695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5AAF5FAD" w14:textId="77777777" w:rsidR="004602E5" w:rsidRPr="000675F2" w:rsidRDefault="004602E5" w:rsidP="004602E5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0675F2">
        <w:rPr>
          <w:rFonts w:ascii="Garamond" w:hAnsi="Garamond"/>
          <w:b/>
          <w:i/>
          <w:sz w:val="18"/>
          <w:szCs w:val="18"/>
        </w:rPr>
        <w:t>*niepotrzebne usunąć</w:t>
      </w:r>
    </w:p>
    <w:p w14:paraId="14F65B39" w14:textId="77777777" w:rsidR="004602E5" w:rsidRPr="000675F2" w:rsidRDefault="004602E5" w:rsidP="004602E5">
      <w:pPr>
        <w:rPr>
          <w:rFonts w:ascii="Garamond" w:hAnsi="Garamond"/>
          <w:sz w:val="18"/>
          <w:szCs w:val="18"/>
        </w:rPr>
      </w:pPr>
    </w:p>
    <w:p w14:paraId="4A165859" w14:textId="77777777" w:rsidR="003A1899" w:rsidRPr="000675F2" w:rsidRDefault="003A1899" w:rsidP="003A1899">
      <w:pPr>
        <w:rPr>
          <w:rFonts w:ascii="Garamond" w:hAnsi="Garamond"/>
          <w:iCs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AC737E" w:rsidRPr="000675F2" w14:paraId="285F7B7D" w14:textId="77777777" w:rsidTr="00DB4A79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27A" w14:textId="77777777" w:rsidR="00AC737E" w:rsidRPr="000675F2" w:rsidRDefault="00AC737E" w:rsidP="00AC737E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AC737E" w:rsidRPr="000675F2" w14:paraId="373598DA" w14:textId="77777777" w:rsidTr="00DB4A79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3BA" w14:textId="77777777" w:rsidR="00AC737E" w:rsidRPr="000675F2" w:rsidRDefault="00AC737E" w:rsidP="00DB4A7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950D" w14:textId="77777777" w:rsidR="00AC737E" w:rsidRPr="000675F2" w:rsidRDefault="00AC737E" w:rsidP="00DB4A7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E93" w14:textId="77777777" w:rsidR="00AC737E" w:rsidRPr="000675F2" w:rsidRDefault="00AC737E" w:rsidP="00DB4A7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6D7840" w:rsidRPr="000675F2" w14:paraId="28D75E08" w14:textId="77777777" w:rsidTr="00DB4A79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35A8CE" w14:textId="77777777" w:rsidR="006D7840" w:rsidRPr="000675F2" w:rsidRDefault="006D7840" w:rsidP="006D7840">
            <w:pPr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6DD" w14:textId="77777777" w:rsidR="006D7840" w:rsidRPr="000675F2" w:rsidRDefault="006D7840" w:rsidP="006D784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F77" w14:textId="55E4D306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6D7840" w:rsidRPr="000675F2" w14:paraId="34A614E8" w14:textId="77777777" w:rsidTr="00DB4A7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F1C6A" w14:textId="77777777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199" w14:textId="77777777" w:rsidR="006D7840" w:rsidRPr="000675F2" w:rsidRDefault="006D7840" w:rsidP="006D784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246B" w14:textId="492AA366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6D7840" w:rsidRPr="000675F2" w14:paraId="1308FD11" w14:textId="77777777" w:rsidTr="00DB4A7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CE1AB" w14:textId="77777777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1B5" w14:textId="77777777" w:rsidR="006D7840" w:rsidRPr="000675F2" w:rsidRDefault="006D7840" w:rsidP="006D784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EDF" w14:textId="2C1EEE09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6D7840" w:rsidRPr="000675F2" w14:paraId="42B914C8" w14:textId="77777777" w:rsidTr="00DB4A7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136A9" w14:textId="77777777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829" w14:textId="77777777" w:rsidR="006D7840" w:rsidRPr="000675F2" w:rsidRDefault="006D7840" w:rsidP="006D784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C8D" w14:textId="15C7B47C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6D7840" w:rsidRPr="000675F2" w14:paraId="30E75CBA" w14:textId="77777777" w:rsidTr="00DB4A79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F020A" w14:textId="77777777" w:rsidR="006D7840" w:rsidRPr="000675F2" w:rsidRDefault="006D7840" w:rsidP="006D7840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B1D" w14:textId="77777777" w:rsidR="006D7840" w:rsidRPr="000675F2" w:rsidRDefault="006D7840" w:rsidP="006D784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0D71" w14:textId="73A436E5" w:rsidR="006D7840" w:rsidRPr="000675F2" w:rsidRDefault="006D7840" w:rsidP="006D784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36DD19A5" w14:textId="77777777" w:rsidR="003A1899" w:rsidRPr="000675F2" w:rsidRDefault="003A1899" w:rsidP="003A1899">
      <w:pPr>
        <w:rPr>
          <w:rFonts w:ascii="Garamond" w:hAnsi="Garamond"/>
          <w:iCs/>
          <w:sz w:val="18"/>
          <w:szCs w:val="18"/>
        </w:rPr>
      </w:pPr>
    </w:p>
    <w:p w14:paraId="5B2DB31F" w14:textId="77777777" w:rsidR="003A1899" w:rsidRPr="000675F2" w:rsidRDefault="003A1899" w:rsidP="007D5E9E">
      <w:pPr>
        <w:numPr>
          <w:ilvl w:val="0"/>
          <w:numId w:val="11"/>
        </w:numPr>
        <w:rPr>
          <w:rFonts w:ascii="Garamond" w:hAnsi="Garamond"/>
          <w:b/>
          <w:iCs/>
          <w:sz w:val="18"/>
          <w:szCs w:val="18"/>
        </w:rPr>
      </w:pPr>
      <w:r w:rsidRPr="000675F2">
        <w:rPr>
          <w:rFonts w:ascii="Garamond" w:hAnsi="Garamond"/>
          <w:b/>
          <w:iCs/>
          <w:sz w:val="18"/>
          <w:szCs w:val="18"/>
        </w:rPr>
        <w:t>BILANS PUNKTÓW ECTS – NAKŁAD PRACY STUDENTA</w:t>
      </w:r>
    </w:p>
    <w:p w14:paraId="033D807C" w14:textId="77777777" w:rsidR="003A1899" w:rsidRPr="000675F2" w:rsidRDefault="003A1899" w:rsidP="003A1899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tbl>
      <w:tblPr>
        <w:tblW w:w="0" w:type="auto"/>
        <w:tblInd w:w="-59" w:type="dxa"/>
        <w:tblLayout w:type="fixed"/>
        <w:tblLook w:val="04A0" w:firstRow="1" w:lastRow="0" w:firstColumn="1" w:lastColumn="0" w:noHBand="0" w:noVBand="1"/>
      </w:tblPr>
      <w:tblGrid>
        <w:gridCol w:w="7473"/>
        <w:gridCol w:w="1437"/>
        <w:gridCol w:w="1351"/>
      </w:tblGrid>
      <w:tr w:rsidR="00855306" w:rsidRPr="000675F2" w14:paraId="59169F8C" w14:textId="77777777" w:rsidTr="00DB4A79">
        <w:trPr>
          <w:cantSplit/>
        </w:trPr>
        <w:tc>
          <w:tcPr>
            <w:tcW w:w="7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76CED0" w14:textId="77777777" w:rsidR="00855306" w:rsidRPr="000675F2" w:rsidRDefault="00855306" w:rsidP="00DB4A7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Kategoria</w:t>
            </w:r>
          </w:p>
          <w:p w14:paraId="0DE9037E" w14:textId="77777777" w:rsidR="00855306" w:rsidRPr="000675F2" w:rsidRDefault="00855306" w:rsidP="00DB4A79">
            <w:pPr>
              <w:jc w:val="both"/>
              <w:rPr>
                <w:rFonts w:ascii="Garamond" w:hAnsi="Garamond"/>
                <w:color w:val="FF0000"/>
                <w:sz w:val="18"/>
                <w:szCs w:val="18"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7C1E7" w14:textId="77777777" w:rsidR="00855306" w:rsidRPr="000675F2" w:rsidRDefault="00855306" w:rsidP="00DB4A7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Obciążenie studenta</w:t>
            </w:r>
          </w:p>
        </w:tc>
      </w:tr>
      <w:tr w:rsidR="00855306" w:rsidRPr="000675F2" w14:paraId="545B456F" w14:textId="77777777" w:rsidTr="00DB4A79">
        <w:trPr>
          <w:cantSplit/>
        </w:trPr>
        <w:tc>
          <w:tcPr>
            <w:tcW w:w="7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F39586" w14:textId="77777777" w:rsidR="00855306" w:rsidRPr="000675F2" w:rsidRDefault="00855306" w:rsidP="00DB4A79">
            <w:pPr>
              <w:rPr>
                <w:rFonts w:ascii="Garamond" w:hAnsi="Garamond"/>
                <w:color w:val="FF0000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BC2373" w14:textId="77777777" w:rsidR="00855306" w:rsidRPr="000675F2" w:rsidRDefault="00855306" w:rsidP="00DB4A7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46A8D096" w14:textId="77777777" w:rsidR="00855306" w:rsidRPr="000675F2" w:rsidRDefault="00855306" w:rsidP="00DB4A7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stacjonarne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6F437" w14:textId="77777777" w:rsidR="00855306" w:rsidRPr="000675F2" w:rsidRDefault="00855306" w:rsidP="00DB4A7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03E3C723" w14:textId="77777777" w:rsidR="00855306" w:rsidRPr="000675F2" w:rsidRDefault="00855306" w:rsidP="00DB4A7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niestacjonarne</w:t>
            </w:r>
          </w:p>
        </w:tc>
      </w:tr>
      <w:tr w:rsidR="00855306" w:rsidRPr="000675F2" w14:paraId="642C854A" w14:textId="77777777" w:rsidTr="00DB4A79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83843F" w14:textId="77777777" w:rsidR="00855306" w:rsidRPr="000675F2" w:rsidRDefault="00855306" w:rsidP="00DB4A7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  <w:highlight w:val="lightGray"/>
              </w:rPr>
              <w:t>LICZBA GODZIN REALIZOWANYCH PRZY BEZPOŚREDNIM UDZIALE NAUCZYCIELA /GODZINY KONTAKTOWE/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54551" w14:textId="77777777" w:rsidR="00855306" w:rsidRPr="000675F2" w:rsidRDefault="00FC2D1D" w:rsidP="00DB4A79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bCs/>
                <w:sz w:val="18"/>
                <w:szCs w:val="18"/>
              </w:rPr>
              <w:t>1</w:t>
            </w:r>
            <w:r w:rsidR="004D1D2B" w:rsidRPr="000675F2">
              <w:rPr>
                <w:rFonts w:ascii="Garamond" w:hAnsi="Garamond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2BDC" w14:textId="77777777" w:rsidR="00855306" w:rsidRPr="000675F2" w:rsidRDefault="00855306" w:rsidP="00DB4A79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55306" w:rsidRPr="000675F2" w14:paraId="24015601" w14:textId="77777777" w:rsidTr="00DB4A79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25714" w14:textId="1FB52D48" w:rsidR="00855306" w:rsidRPr="000675F2" w:rsidRDefault="00855306" w:rsidP="00DB4A79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Udział w ćwiczeniach</w:t>
            </w:r>
            <w:r w:rsidR="00AE75F8">
              <w:rPr>
                <w:rFonts w:ascii="Garamond" w:hAnsi="Garamond"/>
                <w:sz w:val="18"/>
                <w:szCs w:val="18"/>
              </w:rPr>
              <w:t>, w tym 15 godzin w jęz. angielskim w sem zimowym lub letnim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36305" w14:textId="77777777" w:rsidR="00855306" w:rsidRPr="000675F2" w:rsidRDefault="00855306" w:rsidP="00DB4A7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180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9EF8" w14:textId="77777777" w:rsidR="00855306" w:rsidRPr="000675F2" w:rsidRDefault="00855306" w:rsidP="00DB4A79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55306" w:rsidRPr="000675F2" w14:paraId="38E04583" w14:textId="77777777" w:rsidTr="00DB4A79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A70628" w14:textId="77777777" w:rsidR="00855306" w:rsidRPr="000675F2" w:rsidRDefault="00855306" w:rsidP="0085530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  <w:highlight w:val="lightGray"/>
              </w:rPr>
              <w:t>SAMODZIELNA PRACA STUDENTA /GODZINY NIEKONTAKTOWE/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3E77F" w14:textId="33BA8032" w:rsidR="00855306" w:rsidRPr="000675F2" w:rsidRDefault="00611792" w:rsidP="00855306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bCs/>
                <w:sz w:val="18"/>
                <w:szCs w:val="18"/>
              </w:rPr>
              <w:t>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4F176" w14:textId="77777777" w:rsidR="00855306" w:rsidRPr="000675F2" w:rsidRDefault="00855306" w:rsidP="00855306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55306" w:rsidRPr="000675F2" w14:paraId="4946E82A" w14:textId="77777777" w:rsidTr="00DB4A79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77FFE" w14:textId="1375E217" w:rsidR="00855306" w:rsidRPr="000675F2" w:rsidRDefault="00855306" w:rsidP="0085530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611792" w:rsidRPr="000675F2">
              <w:rPr>
                <w:rFonts w:ascii="Garamond" w:hAnsi="Garamond"/>
                <w:sz w:val="18"/>
                <w:szCs w:val="18"/>
              </w:rPr>
              <w:t xml:space="preserve">zajęć i </w:t>
            </w:r>
            <w:r w:rsidRPr="000675F2">
              <w:rPr>
                <w:rFonts w:ascii="Garamond" w:hAnsi="Garamond"/>
                <w:sz w:val="18"/>
                <w:szCs w:val="18"/>
              </w:rPr>
              <w:t>zaliczenia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5FF19" w14:textId="443312C0" w:rsidR="00855306" w:rsidRPr="000675F2" w:rsidRDefault="00611792" w:rsidP="0085530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675F2">
              <w:rPr>
                <w:rFonts w:ascii="Garamond" w:hAnsi="Garamond"/>
                <w:sz w:val="18"/>
                <w:szCs w:val="18"/>
              </w:rPr>
              <w:t>45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5B65" w14:textId="77777777" w:rsidR="00855306" w:rsidRPr="000675F2" w:rsidRDefault="00855306" w:rsidP="00855306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55306" w:rsidRPr="000675F2" w14:paraId="456B5A90" w14:textId="77777777" w:rsidTr="00DB4A79">
        <w:trPr>
          <w:trHeight w:val="70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56F1F" w14:textId="77777777" w:rsidR="00855306" w:rsidRPr="000675F2" w:rsidRDefault="00855306" w:rsidP="00855306">
            <w:pPr>
              <w:jc w:val="both"/>
              <w:rPr>
                <w:rFonts w:ascii="Garamond" w:hAnsi="Garamond"/>
                <w:sz w:val="18"/>
                <w:szCs w:val="18"/>
                <w:highlight w:val="lightGray"/>
              </w:rPr>
            </w:pPr>
            <w:r w:rsidRPr="000675F2">
              <w:rPr>
                <w:rFonts w:ascii="Garamond" w:hAnsi="Garamond"/>
                <w:sz w:val="18"/>
                <w:szCs w:val="18"/>
                <w:highlight w:val="lightGray"/>
              </w:rPr>
              <w:t>ŁĄCZNA LICZBA GODZIN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4C643" w14:textId="77777777" w:rsidR="00855306" w:rsidRPr="000675F2" w:rsidRDefault="00855306" w:rsidP="00855306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bCs/>
                <w:sz w:val="18"/>
                <w:szCs w:val="18"/>
              </w:rPr>
              <w:t>225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6D58E" w14:textId="77777777" w:rsidR="00855306" w:rsidRPr="000675F2" w:rsidRDefault="00855306" w:rsidP="00855306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855306" w:rsidRPr="000675F2" w14:paraId="04741462" w14:textId="77777777" w:rsidTr="00DB4A79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E2612" w14:textId="77777777" w:rsidR="00855306" w:rsidRPr="000675F2" w:rsidRDefault="00855306" w:rsidP="00855306">
            <w:pPr>
              <w:jc w:val="both"/>
              <w:rPr>
                <w:rFonts w:ascii="Garamond" w:hAnsi="Garamond"/>
                <w:sz w:val="18"/>
                <w:szCs w:val="18"/>
                <w:highlight w:val="lightGray"/>
              </w:rPr>
            </w:pPr>
            <w:r w:rsidRPr="000675F2">
              <w:rPr>
                <w:rFonts w:ascii="Garamond" w:hAnsi="Garamond"/>
                <w:sz w:val="18"/>
                <w:szCs w:val="18"/>
                <w:highlight w:val="lightGray"/>
              </w:rPr>
              <w:t>PUNKTY ECTS za przedmiot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75F9F" w14:textId="77777777" w:rsidR="00855306" w:rsidRPr="000675F2" w:rsidRDefault="00855306" w:rsidP="00855306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0675F2">
              <w:rPr>
                <w:rFonts w:ascii="Garamond" w:hAnsi="Garamond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43DB" w14:textId="77777777" w:rsidR="00855306" w:rsidRPr="000675F2" w:rsidRDefault="00855306" w:rsidP="00855306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743EB5C3" w14:textId="77777777" w:rsidR="00285740" w:rsidRPr="000675F2" w:rsidRDefault="00285740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24CFE297" w14:textId="77777777" w:rsidR="004D1D2B" w:rsidRPr="000675F2" w:rsidRDefault="004D1D2B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b/>
          <w:iCs/>
          <w:sz w:val="18"/>
          <w:szCs w:val="18"/>
        </w:rPr>
      </w:pPr>
    </w:p>
    <w:p w14:paraId="56349225" w14:textId="77777777" w:rsidR="007D5E9E" w:rsidRPr="000675F2" w:rsidRDefault="007D5E9E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b/>
          <w:iCs/>
          <w:sz w:val="18"/>
          <w:szCs w:val="18"/>
        </w:rPr>
      </w:pPr>
    </w:p>
    <w:p w14:paraId="0AA06908" w14:textId="77777777" w:rsidR="00632C30" w:rsidRPr="000675F2" w:rsidRDefault="00285740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  <w:r w:rsidRPr="000675F2">
        <w:rPr>
          <w:rFonts w:ascii="Garamond" w:hAnsi="Garamond"/>
          <w:b/>
          <w:iCs/>
          <w:sz w:val="18"/>
          <w:szCs w:val="18"/>
        </w:rPr>
        <w:t>Przyjmuję do realizacji</w:t>
      </w:r>
      <w:r w:rsidRPr="000675F2">
        <w:rPr>
          <w:rFonts w:ascii="Garamond" w:hAnsi="Garamond"/>
          <w:iCs/>
          <w:sz w:val="18"/>
          <w:szCs w:val="18"/>
        </w:rPr>
        <w:t xml:space="preserve">   </w:t>
      </w:r>
    </w:p>
    <w:p w14:paraId="198A59E2" w14:textId="77777777" w:rsidR="00632C30" w:rsidRPr="000675F2" w:rsidRDefault="00632C30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</w:p>
    <w:p w14:paraId="7E63FC5D" w14:textId="240A5A05" w:rsidR="00632C30" w:rsidRPr="000675F2" w:rsidRDefault="00632C30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  <w:r w:rsidRPr="000675F2">
        <w:rPr>
          <w:rFonts w:ascii="Garamond" w:hAnsi="Garamond"/>
          <w:iCs/>
          <w:sz w:val="18"/>
          <w:szCs w:val="18"/>
        </w:rPr>
        <w:t>……………………………………………………………….</w:t>
      </w:r>
    </w:p>
    <w:p w14:paraId="39D786BC" w14:textId="6BA6F077" w:rsidR="00285740" w:rsidRPr="000675F2" w:rsidRDefault="00285740" w:rsidP="0028574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Cs/>
          <w:sz w:val="18"/>
          <w:szCs w:val="18"/>
        </w:rPr>
      </w:pPr>
      <w:r w:rsidRPr="000675F2">
        <w:rPr>
          <w:rFonts w:ascii="Garamond" w:hAnsi="Garamond"/>
          <w:iCs/>
          <w:sz w:val="18"/>
          <w:szCs w:val="18"/>
        </w:rPr>
        <w:lastRenderedPageBreak/>
        <w:t>(data i czytelne  podpisy osób prowadzących przedmiot w danym roku akademickim)</w:t>
      </w:r>
    </w:p>
    <w:p w14:paraId="1C58A65A" w14:textId="77777777" w:rsidR="00260356" w:rsidRPr="000675F2" w:rsidRDefault="00260356">
      <w:pPr>
        <w:rPr>
          <w:rFonts w:ascii="Garamond" w:hAnsi="Garamond"/>
          <w:sz w:val="18"/>
          <w:szCs w:val="18"/>
        </w:rPr>
      </w:pPr>
    </w:p>
    <w:sectPr w:rsidR="00260356" w:rsidRPr="000675F2" w:rsidSect="00B955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4D982DE0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5" w15:restartNumberingAfterBreak="0">
    <w:nsid w:val="108D2E47"/>
    <w:multiLevelType w:val="multilevel"/>
    <w:tmpl w:val="31783512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abstractNum w:abstractNumId="6" w15:restartNumberingAfterBreak="0">
    <w:nsid w:val="24A75F48"/>
    <w:multiLevelType w:val="multilevel"/>
    <w:tmpl w:val="4216A964"/>
    <w:styleLink w:val="Numery"/>
    <w:lvl w:ilvl="0">
      <w:start w:val="1"/>
      <w:numFmt w:val="decimal"/>
      <w:lvlText w:val="%1."/>
      <w:lvlJc w:val="left"/>
      <w:pPr>
        <w:tabs>
          <w:tab w:val="num" w:pos="295"/>
        </w:tabs>
        <w:ind w:left="295" w:hanging="295"/>
      </w:pPr>
      <w:rPr>
        <w:position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655"/>
        </w:tabs>
        <w:ind w:left="655" w:hanging="295"/>
      </w:pPr>
      <w:rPr>
        <w:position w:val="0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295"/>
      </w:pPr>
      <w:rPr>
        <w:position w:val="0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295"/>
      </w:pPr>
      <w:rPr>
        <w:position w:val="0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295"/>
      </w:pPr>
      <w:rPr>
        <w:position w:val="0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295"/>
      </w:pPr>
      <w:rPr>
        <w:position w:val="0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295"/>
      </w:pPr>
      <w:rPr>
        <w:position w:val="0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295"/>
      </w:pPr>
      <w:rPr>
        <w:position w:val="0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295"/>
      </w:pPr>
      <w:rPr>
        <w:position w:val="0"/>
        <w:sz w:val="18"/>
        <w:szCs w:val="18"/>
      </w:rPr>
    </w:lvl>
  </w:abstractNum>
  <w:abstractNum w:abstractNumId="7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54678A8"/>
    <w:multiLevelType w:val="multilevel"/>
    <w:tmpl w:val="233AAEB8"/>
    <w:lvl w:ilvl="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position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27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54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1170"/>
        </w:tabs>
        <w:ind w:left="1170" w:hanging="81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080"/>
      </w:pPr>
      <w:rPr>
        <w:rFonts w:ascii="Times New Roman Bold" w:eastAsia="Times New Roman Bold" w:hAnsi="Times New Roman Bold" w:cs="Times New Roman Bold"/>
        <w:position w:val="0"/>
        <w:sz w:val="18"/>
        <w:szCs w:val="18"/>
      </w:rPr>
    </w:lvl>
  </w:abstractNum>
  <w:abstractNum w:abstractNumId="9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B3E0958"/>
    <w:multiLevelType w:val="multilevel"/>
    <w:tmpl w:val="44F24B94"/>
    <w:styleLink w:val="Lista4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lowerRoman"/>
      <w:lvlText w:val="%3."/>
      <w:lvlJc w:val="left"/>
      <w:pPr>
        <w:tabs>
          <w:tab w:val="num" w:pos="1786"/>
        </w:tabs>
        <w:ind w:left="178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lowerRoman"/>
      <w:lvlText w:val="%6."/>
      <w:lvlJc w:val="left"/>
      <w:pPr>
        <w:tabs>
          <w:tab w:val="num" w:pos="3946"/>
        </w:tabs>
        <w:ind w:left="394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lowerRoman"/>
      <w:lvlText w:val="%9."/>
      <w:lvlJc w:val="left"/>
      <w:pPr>
        <w:tabs>
          <w:tab w:val="num" w:pos="6106"/>
        </w:tabs>
        <w:ind w:left="610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abstractNum w:abstractNumId="11" w15:restartNumberingAfterBreak="0">
    <w:nsid w:val="7C551CA3"/>
    <w:multiLevelType w:val="multilevel"/>
    <w:tmpl w:val="967A6A30"/>
    <w:styleLink w:val="Lista3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lowerRoman"/>
      <w:lvlText w:val="%3."/>
      <w:lvlJc w:val="left"/>
      <w:pPr>
        <w:tabs>
          <w:tab w:val="num" w:pos="1786"/>
        </w:tabs>
        <w:ind w:left="178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lowerRoman"/>
      <w:lvlText w:val="%6."/>
      <w:lvlJc w:val="left"/>
      <w:pPr>
        <w:tabs>
          <w:tab w:val="num" w:pos="3946"/>
        </w:tabs>
        <w:ind w:left="394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27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lowerRoman"/>
      <w:lvlText w:val="%9."/>
      <w:lvlJc w:val="left"/>
      <w:pPr>
        <w:tabs>
          <w:tab w:val="num" w:pos="6106"/>
        </w:tabs>
        <w:ind w:left="6106" w:hanging="222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num w:numId="1" w16cid:durableId="1642420639">
    <w:abstractNumId w:val="0"/>
  </w:num>
  <w:num w:numId="2" w16cid:durableId="765808305">
    <w:abstractNumId w:val="1"/>
  </w:num>
  <w:num w:numId="3" w16cid:durableId="566844483">
    <w:abstractNumId w:val="2"/>
  </w:num>
  <w:num w:numId="4" w16cid:durableId="2007710149">
    <w:abstractNumId w:val="3"/>
  </w:num>
  <w:num w:numId="5" w16cid:durableId="1198008262">
    <w:abstractNumId w:val="4"/>
  </w:num>
  <w:num w:numId="6" w16cid:durableId="295330322">
    <w:abstractNumId w:val="8"/>
  </w:num>
  <w:num w:numId="7" w16cid:durableId="1289556500">
    <w:abstractNumId w:val="11"/>
  </w:num>
  <w:num w:numId="8" w16cid:durableId="701171946">
    <w:abstractNumId w:val="5"/>
  </w:num>
  <w:num w:numId="9" w16cid:durableId="1074084181">
    <w:abstractNumId w:val="6"/>
  </w:num>
  <w:num w:numId="10" w16cid:durableId="871191409">
    <w:abstractNumId w:val="10"/>
  </w:num>
  <w:num w:numId="11" w16cid:durableId="1342246798">
    <w:abstractNumId w:val="9"/>
  </w:num>
  <w:num w:numId="12" w16cid:durableId="14991503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FB1"/>
    <w:rsid w:val="000008E3"/>
    <w:rsid w:val="000015B1"/>
    <w:rsid w:val="00015DDF"/>
    <w:rsid w:val="00024591"/>
    <w:rsid w:val="00031390"/>
    <w:rsid w:val="00033F04"/>
    <w:rsid w:val="0003620C"/>
    <w:rsid w:val="00051477"/>
    <w:rsid w:val="00053ACB"/>
    <w:rsid w:val="0005778D"/>
    <w:rsid w:val="000669DE"/>
    <w:rsid w:val="000675F2"/>
    <w:rsid w:val="000837FF"/>
    <w:rsid w:val="00094595"/>
    <w:rsid w:val="000A0FF5"/>
    <w:rsid w:val="000B38E5"/>
    <w:rsid w:val="000B39EC"/>
    <w:rsid w:val="000B7A5E"/>
    <w:rsid w:val="000C1548"/>
    <w:rsid w:val="000C1621"/>
    <w:rsid w:val="000E794A"/>
    <w:rsid w:val="000F1EFB"/>
    <w:rsid w:val="00101EA4"/>
    <w:rsid w:val="00102D20"/>
    <w:rsid w:val="00105324"/>
    <w:rsid w:val="001167C5"/>
    <w:rsid w:val="001226C7"/>
    <w:rsid w:val="00124013"/>
    <w:rsid w:val="00125CAA"/>
    <w:rsid w:val="00126995"/>
    <w:rsid w:val="00131F14"/>
    <w:rsid w:val="0014198B"/>
    <w:rsid w:val="00142489"/>
    <w:rsid w:val="001521E1"/>
    <w:rsid w:val="00152256"/>
    <w:rsid w:val="00166BCB"/>
    <w:rsid w:val="0018750A"/>
    <w:rsid w:val="0019727B"/>
    <w:rsid w:val="001A4F58"/>
    <w:rsid w:val="001C58DE"/>
    <w:rsid w:val="001C6F77"/>
    <w:rsid w:val="001D169C"/>
    <w:rsid w:val="001D5474"/>
    <w:rsid w:val="001D7D58"/>
    <w:rsid w:val="001E08B2"/>
    <w:rsid w:val="001E1AEB"/>
    <w:rsid w:val="001E3181"/>
    <w:rsid w:val="001E6E47"/>
    <w:rsid w:val="001F1AEA"/>
    <w:rsid w:val="001F1CFB"/>
    <w:rsid w:val="001F72AD"/>
    <w:rsid w:val="00215DDA"/>
    <w:rsid w:val="0023631D"/>
    <w:rsid w:val="002402A8"/>
    <w:rsid w:val="0024618D"/>
    <w:rsid w:val="002527E4"/>
    <w:rsid w:val="00253022"/>
    <w:rsid w:val="00260356"/>
    <w:rsid w:val="00282A6B"/>
    <w:rsid w:val="00284645"/>
    <w:rsid w:val="0028514B"/>
    <w:rsid w:val="00285740"/>
    <w:rsid w:val="00285A7B"/>
    <w:rsid w:val="00286D75"/>
    <w:rsid w:val="00293D65"/>
    <w:rsid w:val="0029689E"/>
    <w:rsid w:val="002A7825"/>
    <w:rsid w:val="002B1A59"/>
    <w:rsid w:val="002B5650"/>
    <w:rsid w:val="002C3FC9"/>
    <w:rsid w:val="002D0377"/>
    <w:rsid w:val="002D3A1F"/>
    <w:rsid w:val="002D5435"/>
    <w:rsid w:val="002E0D17"/>
    <w:rsid w:val="002E107E"/>
    <w:rsid w:val="002E11EC"/>
    <w:rsid w:val="00301627"/>
    <w:rsid w:val="00313388"/>
    <w:rsid w:val="00313645"/>
    <w:rsid w:val="00314E0E"/>
    <w:rsid w:val="00321E64"/>
    <w:rsid w:val="003262C2"/>
    <w:rsid w:val="00330137"/>
    <w:rsid w:val="003302CF"/>
    <w:rsid w:val="003349F4"/>
    <w:rsid w:val="00335898"/>
    <w:rsid w:val="00337FB4"/>
    <w:rsid w:val="00341BF9"/>
    <w:rsid w:val="003522A0"/>
    <w:rsid w:val="003523AB"/>
    <w:rsid w:val="0035263F"/>
    <w:rsid w:val="003547B0"/>
    <w:rsid w:val="00360ABA"/>
    <w:rsid w:val="00366861"/>
    <w:rsid w:val="0037129B"/>
    <w:rsid w:val="00371702"/>
    <w:rsid w:val="00386C9B"/>
    <w:rsid w:val="00390F54"/>
    <w:rsid w:val="00393318"/>
    <w:rsid w:val="00393877"/>
    <w:rsid w:val="00393AB2"/>
    <w:rsid w:val="003959D4"/>
    <w:rsid w:val="00395ECC"/>
    <w:rsid w:val="00396B5A"/>
    <w:rsid w:val="00396C29"/>
    <w:rsid w:val="003A1899"/>
    <w:rsid w:val="003A3B0E"/>
    <w:rsid w:val="003A412D"/>
    <w:rsid w:val="003A65BB"/>
    <w:rsid w:val="003B164E"/>
    <w:rsid w:val="003B185F"/>
    <w:rsid w:val="003B58BE"/>
    <w:rsid w:val="003B5990"/>
    <w:rsid w:val="003B5DAA"/>
    <w:rsid w:val="003B6C7B"/>
    <w:rsid w:val="003B7DBC"/>
    <w:rsid w:val="003C2AF0"/>
    <w:rsid w:val="003C4C76"/>
    <w:rsid w:val="003D0105"/>
    <w:rsid w:val="003D6B35"/>
    <w:rsid w:val="003D7C27"/>
    <w:rsid w:val="003E4F73"/>
    <w:rsid w:val="003E551F"/>
    <w:rsid w:val="003F08A2"/>
    <w:rsid w:val="003F1024"/>
    <w:rsid w:val="003F1466"/>
    <w:rsid w:val="003F1F72"/>
    <w:rsid w:val="004041DD"/>
    <w:rsid w:val="00404D0F"/>
    <w:rsid w:val="004174E7"/>
    <w:rsid w:val="00432167"/>
    <w:rsid w:val="0043243F"/>
    <w:rsid w:val="00440D9F"/>
    <w:rsid w:val="00445C91"/>
    <w:rsid w:val="0045156C"/>
    <w:rsid w:val="004530F0"/>
    <w:rsid w:val="00454474"/>
    <w:rsid w:val="00457BD5"/>
    <w:rsid w:val="004602E5"/>
    <w:rsid w:val="004605DA"/>
    <w:rsid w:val="004643A5"/>
    <w:rsid w:val="00470DF6"/>
    <w:rsid w:val="00470DFD"/>
    <w:rsid w:val="004713E1"/>
    <w:rsid w:val="00471E50"/>
    <w:rsid w:val="00472BC5"/>
    <w:rsid w:val="004836AD"/>
    <w:rsid w:val="004872E3"/>
    <w:rsid w:val="00494983"/>
    <w:rsid w:val="004A0522"/>
    <w:rsid w:val="004A4E44"/>
    <w:rsid w:val="004B0A74"/>
    <w:rsid w:val="004D0E47"/>
    <w:rsid w:val="004D1D2B"/>
    <w:rsid w:val="004D46AD"/>
    <w:rsid w:val="004D7409"/>
    <w:rsid w:val="004F3341"/>
    <w:rsid w:val="00503763"/>
    <w:rsid w:val="00504E6F"/>
    <w:rsid w:val="005051B7"/>
    <w:rsid w:val="005211D6"/>
    <w:rsid w:val="00525EDA"/>
    <w:rsid w:val="005261C0"/>
    <w:rsid w:val="005304BA"/>
    <w:rsid w:val="00537F03"/>
    <w:rsid w:val="005402E5"/>
    <w:rsid w:val="00546CB0"/>
    <w:rsid w:val="00553180"/>
    <w:rsid w:val="00553F64"/>
    <w:rsid w:val="00554167"/>
    <w:rsid w:val="00554572"/>
    <w:rsid w:val="005660CD"/>
    <w:rsid w:val="00567953"/>
    <w:rsid w:val="00576777"/>
    <w:rsid w:val="00582028"/>
    <w:rsid w:val="005954B2"/>
    <w:rsid w:val="00597823"/>
    <w:rsid w:val="005A324C"/>
    <w:rsid w:val="005B2CC3"/>
    <w:rsid w:val="005B43C0"/>
    <w:rsid w:val="005C1940"/>
    <w:rsid w:val="005C1D78"/>
    <w:rsid w:val="005C6856"/>
    <w:rsid w:val="005D34C7"/>
    <w:rsid w:val="005F69F7"/>
    <w:rsid w:val="005F7629"/>
    <w:rsid w:val="00600B8C"/>
    <w:rsid w:val="00605E6F"/>
    <w:rsid w:val="00607784"/>
    <w:rsid w:val="00611792"/>
    <w:rsid w:val="00615439"/>
    <w:rsid w:val="00620A44"/>
    <w:rsid w:val="0063293A"/>
    <w:rsid w:val="00632AC5"/>
    <w:rsid w:val="00632C30"/>
    <w:rsid w:val="00632E8D"/>
    <w:rsid w:val="0063533E"/>
    <w:rsid w:val="00636706"/>
    <w:rsid w:val="006368E5"/>
    <w:rsid w:val="00650DCB"/>
    <w:rsid w:val="00651514"/>
    <w:rsid w:val="00651A00"/>
    <w:rsid w:val="00655A1B"/>
    <w:rsid w:val="006612B1"/>
    <w:rsid w:val="006621BD"/>
    <w:rsid w:val="00663C01"/>
    <w:rsid w:val="00676674"/>
    <w:rsid w:val="006802EB"/>
    <w:rsid w:val="00682DFD"/>
    <w:rsid w:val="006A2F41"/>
    <w:rsid w:val="006B2FDA"/>
    <w:rsid w:val="006B485E"/>
    <w:rsid w:val="006B6E4C"/>
    <w:rsid w:val="006B6EA4"/>
    <w:rsid w:val="006C6534"/>
    <w:rsid w:val="006D071D"/>
    <w:rsid w:val="006D11CC"/>
    <w:rsid w:val="006D2CD8"/>
    <w:rsid w:val="006D7840"/>
    <w:rsid w:val="006F385C"/>
    <w:rsid w:val="006F5A63"/>
    <w:rsid w:val="006F7E82"/>
    <w:rsid w:val="0070666C"/>
    <w:rsid w:val="0071447D"/>
    <w:rsid w:val="0071537A"/>
    <w:rsid w:val="00717A4B"/>
    <w:rsid w:val="007232A6"/>
    <w:rsid w:val="0072537E"/>
    <w:rsid w:val="007272C5"/>
    <w:rsid w:val="00734717"/>
    <w:rsid w:val="00751998"/>
    <w:rsid w:val="00752762"/>
    <w:rsid w:val="00761B73"/>
    <w:rsid w:val="00765DA3"/>
    <w:rsid w:val="0078111E"/>
    <w:rsid w:val="00782379"/>
    <w:rsid w:val="00784DAB"/>
    <w:rsid w:val="00785C14"/>
    <w:rsid w:val="00791C3B"/>
    <w:rsid w:val="00792C3E"/>
    <w:rsid w:val="007A041E"/>
    <w:rsid w:val="007A5254"/>
    <w:rsid w:val="007A66AA"/>
    <w:rsid w:val="007B28CC"/>
    <w:rsid w:val="007C0756"/>
    <w:rsid w:val="007C35D0"/>
    <w:rsid w:val="007D44CF"/>
    <w:rsid w:val="007D5E9E"/>
    <w:rsid w:val="007E5584"/>
    <w:rsid w:val="007E578C"/>
    <w:rsid w:val="007E60FA"/>
    <w:rsid w:val="007F401E"/>
    <w:rsid w:val="00820564"/>
    <w:rsid w:val="00823660"/>
    <w:rsid w:val="00824915"/>
    <w:rsid w:val="00843459"/>
    <w:rsid w:val="00853556"/>
    <w:rsid w:val="0085373E"/>
    <w:rsid w:val="00855306"/>
    <w:rsid w:val="008576DB"/>
    <w:rsid w:val="00860633"/>
    <w:rsid w:val="0086246F"/>
    <w:rsid w:val="00875C4A"/>
    <w:rsid w:val="0088014A"/>
    <w:rsid w:val="00881557"/>
    <w:rsid w:val="00884BAD"/>
    <w:rsid w:val="008A18B3"/>
    <w:rsid w:val="008A471E"/>
    <w:rsid w:val="008A64D6"/>
    <w:rsid w:val="008C7B3A"/>
    <w:rsid w:val="008D0123"/>
    <w:rsid w:val="008D0BF9"/>
    <w:rsid w:val="008D1CA7"/>
    <w:rsid w:val="008D1CCF"/>
    <w:rsid w:val="008D353E"/>
    <w:rsid w:val="008D7766"/>
    <w:rsid w:val="008D793B"/>
    <w:rsid w:val="008E0DCD"/>
    <w:rsid w:val="008E648F"/>
    <w:rsid w:val="008E7E36"/>
    <w:rsid w:val="008F262F"/>
    <w:rsid w:val="008F5554"/>
    <w:rsid w:val="008F7FB1"/>
    <w:rsid w:val="00903085"/>
    <w:rsid w:val="00905534"/>
    <w:rsid w:val="00910985"/>
    <w:rsid w:val="00910AC2"/>
    <w:rsid w:val="00914EC4"/>
    <w:rsid w:val="00926172"/>
    <w:rsid w:val="0092688D"/>
    <w:rsid w:val="0093359C"/>
    <w:rsid w:val="0093447E"/>
    <w:rsid w:val="00934D73"/>
    <w:rsid w:val="00935CC8"/>
    <w:rsid w:val="00952203"/>
    <w:rsid w:val="009538B3"/>
    <w:rsid w:val="009547FE"/>
    <w:rsid w:val="00954D13"/>
    <w:rsid w:val="009554FD"/>
    <w:rsid w:val="009607FC"/>
    <w:rsid w:val="00973AFB"/>
    <w:rsid w:val="00977FA5"/>
    <w:rsid w:val="009822E6"/>
    <w:rsid w:val="009827D5"/>
    <w:rsid w:val="00992684"/>
    <w:rsid w:val="0099272B"/>
    <w:rsid w:val="0099595B"/>
    <w:rsid w:val="009A0578"/>
    <w:rsid w:val="009A191C"/>
    <w:rsid w:val="009A412C"/>
    <w:rsid w:val="009C0929"/>
    <w:rsid w:val="009C1A89"/>
    <w:rsid w:val="009F4EBD"/>
    <w:rsid w:val="00A0321B"/>
    <w:rsid w:val="00A074D6"/>
    <w:rsid w:val="00A208A6"/>
    <w:rsid w:val="00A22BD8"/>
    <w:rsid w:val="00A40017"/>
    <w:rsid w:val="00A43DCA"/>
    <w:rsid w:val="00A447E3"/>
    <w:rsid w:val="00A4716D"/>
    <w:rsid w:val="00A5033E"/>
    <w:rsid w:val="00A551FD"/>
    <w:rsid w:val="00A61624"/>
    <w:rsid w:val="00A665CC"/>
    <w:rsid w:val="00A725BA"/>
    <w:rsid w:val="00A73FB0"/>
    <w:rsid w:val="00A80CF4"/>
    <w:rsid w:val="00A871F9"/>
    <w:rsid w:val="00AA71E9"/>
    <w:rsid w:val="00AA7680"/>
    <w:rsid w:val="00AA77AA"/>
    <w:rsid w:val="00AB2BD8"/>
    <w:rsid w:val="00AB4F7F"/>
    <w:rsid w:val="00AB5D6E"/>
    <w:rsid w:val="00AC3254"/>
    <w:rsid w:val="00AC737E"/>
    <w:rsid w:val="00AD10A9"/>
    <w:rsid w:val="00AE0170"/>
    <w:rsid w:val="00AE75F8"/>
    <w:rsid w:val="00AF0633"/>
    <w:rsid w:val="00AF10E5"/>
    <w:rsid w:val="00B01DA1"/>
    <w:rsid w:val="00B034DA"/>
    <w:rsid w:val="00B07366"/>
    <w:rsid w:val="00B14F72"/>
    <w:rsid w:val="00B20400"/>
    <w:rsid w:val="00B22907"/>
    <w:rsid w:val="00B300DC"/>
    <w:rsid w:val="00B305A1"/>
    <w:rsid w:val="00B335FE"/>
    <w:rsid w:val="00B34396"/>
    <w:rsid w:val="00B4708F"/>
    <w:rsid w:val="00B50392"/>
    <w:rsid w:val="00B52331"/>
    <w:rsid w:val="00B63968"/>
    <w:rsid w:val="00B64C77"/>
    <w:rsid w:val="00B66244"/>
    <w:rsid w:val="00B706AC"/>
    <w:rsid w:val="00B7570C"/>
    <w:rsid w:val="00B769DA"/>
    <w:rsid w:val="00B87324"/>
    <w:rsid w:val="00B95587"/>
    <w:rsid w:val="00BA1AFD"/>
    <w:rsid w:val="00BA53E5"/>
    <w:rsid w:val="00BA56E1"/>
    <w:rsid w:val="00BA7695"/>
    <w:rsid w:val="00BB2020"/>
    <w:rsid w:val="00BB2F4B"/>
    <w:rsid w:val="00BC0239"/>
    <w:rsid w:val="00BC1AB0"/>
    <w:rsid w:val="00BC32CC"/>
    <w:rsid w:val="00BC59D0"/>
    <w:rsid w:val="00BD1463"/>
    <w:rsid w:val="00BD3166"/>
    <w:rsid w:val="00BD796D"/>
    <w:rsid w:val="00BE6A88"/>
    <w:rsid w:val="00C01D78"/>
    <w:rsid w:val="00C14528"/>
    <w:rsid w:val="00C234C1"/>
    <w:rsid w:val="00C25446"/>
    <w:rsid w:val="00C30639"/>
    <w:rsid w:val="00C319C9"/>
    <w:rsid w:val="00C432FE"/>
    <w:rsid w:val="00C5279C"/>
    <w:rsid w:val="00C52BBB"/>
    <w:rsid w:val="00C53CE5"/>
    <w:rsid w:val="00C61773"/>
    <w:rsid w:val="00C62511"/>
    <w:rsid w:val="00C62888"/>
    <w:rsid w:val="00C66C07"/>
    <w:rsid w:val="00C71A19"/>
    <w:rsid w:val="00C7647D"/>
    <w:rsid w:val="00C769A7"/>
    <w:rsid w:val="00C84582"/>
    <w:rsid w:val="00C84C60"/>
    <w:rsid w:val="00C91E09"/>
    <w:rsid w:val="00CA3866"/>
    <w:rsid w:val="00CA629A"/>
    <w:rsid w:val="00CB23F6"/>
    <w:rsid w:val="00CB3748"/>
    <w:rsid w:val="00CB7DF6"/>
    <w:rsid w:val="00CC0679"/>
    <w:rsid w:val="00CC4421"/>
    <w:rsid w:val="00CC6975"/>
    <w:rsid w:val="00CC6BF1"/>
    <w:rsid w:val="00CD561B"/>
    <w:rsid w:val="00CD5C68"/>
    <w:rsid w:val="00CE0710"/>
    <w:rsid w:val="00CE114D"/>
    <w:rsid w:val="00CE1AA7"/>
    <w:rsid w:val="00CE2088"/>
    <w:rsid w:val="00CE5CCB"/>
    <w:rsid w:val="00CE6FDB"/>
    <w:rsid w:val="00CF0210"/>
    <w:rsid w:val="00CF324D"/>
    <w:rsid w:val="00CF5212"/>
    <w:rsid w:val="00CF7924"/>
    <w:rsid w:val="00D01D7B"/>
    <w:rsid w:val="00D038B1"/>
    <w:rsid w:val="00D0439C"/>
    <w:rsid w:val="00D110DA"/>
    <w:rsid w:val="00D11976"/>
    <w:rsid w:val="00D206C9"/>
    <w:rsid w:val="00D240D4"/>
    <w:rsid w:val="00D3180C"/>
    <w:rsid w:val="00D47DB5"/>
    <w:rsid w:val="00D5421B"/>
    <w:rsid w:val="00D5423C"/>
    <w:rsid w:val="00D64D6A"/>
    <w:rsid w:val="00D728F4"/>
    <w:rsid w:val="00D7506F"/>
    <w:rsid w:val="00D776EB"/>
    <w:rsid w:val="00D85E23"/>
    <w:rsid w:val="00D92A1E"/>
    <w:rsid w:val="00D938B1"/>
    <w:rsid w:val="00D941F2"/>
    <w:rsid w:val="00D95FCE"/>
    <w:rsid w:val="00DA32CA"/>
    <w:rsid w:val="00DA3571"/>
    <w:rsid w:val="00DB4A79"/>
    <w:rsid w:val="00DB60C2"/>
    <w:rsid w:val="00DC33FC"/>
    <w:rsid w:val="00DC3EA3"/>
    <w:rsid w:val="00DC58D0"/>
    <w:rsid w:val="00DD54F6"/>
    <w:rsid w:val="00DE0D51"/>
    <w:rsid w:val="00DE1A83"/>
    <w:rsid w:val="00DE3F97"/>
    <w:rsid w:val="00DE6ED3"/>
    <w:rsid w:val="00DE71C2"/>
    <w:rsid w:val="00E00A72"/>
    <w:rsid w:val="00E00B5A"/>
    <w:rsid w:val="00E04A91"/>
    <w:rsid w:val="00E07BBE"/>
    <w:rsid w:val="00E16824"/>
    <w:rsid w:val="00E20861"/>
    <w:rsid w:val="00E24F1D"/>
    <w:rsid w:val="00E25FA5"/>
    <w:rsid w:val="00E26488"/>
    <w:rsid w:val="00E26815"/>
    <w:rsid w:val="00E3778E"/>
    <w:rsid w:val="00E418D3"/>
    <w:rsid w:val="00E46A5D"/>
    <w:rsid w:val="00E56018"/>
    <w:rsid w:val="00E66A1B"/>
    <w:rsid w:val="00E7395D"/>
    <w:rsid w:val="00E750DF"/>
    <w:rsid w:val="00E81995"/>
    <w:rsid w:val="00EA1428"/>
    <w:rsid w:val="00EA5324"/>
    <w:rsid w:val="00EB4BEC"/>
    <w:rsid w:val="00ED28C8"/>
    <w:rsid w:val="00ED2B7A"/>
    <w:rsid w:val="00ED7C5D"/>
    <w:rsid w:val="00EE0691"/>
    <w:rsid w:val="00EE0EDB"/>
    <w:rsid w:val="00EE3A29"/>
    <w:rsid w:val="00EE5EC5"/>
    <w:rsid w:val="00EE6F98"/>
    <w:rsid w:val="00EF24BE"/>
    <w:rsid w:val="00F06B99"/>
    <w:rsid w:val="00F06EE9"/>
    <w:rsid w:val="00F24009"/>
    <w:rsid w:val="00F2528B"/>
    <w:rsid w:val="00F26C73"/>
    <w:rsid w:val="00F43273"/>
    <w:rsid w:val="00F50AB3"/>
    <w:rsid w:val="00F56760"/>
    <w:rsid w:val="00F73383"/>
    <w:rsid w:val="00F81A82"/>
    <w:rsid w:val="00F82711"/>
    <w:rsid w:val="00F851EE"/>
    <w:rsid w:val="00F86497"/>
    <w:rsid w:val="00F90C03"/>
    <w:rsid w:val="00F927E5"/>
    <w:rsid w:val="00FA5801"/>
    <w:rsid w:val="00FA66FB"/>
    <w:rsid w:val="00FB00AC"/>
    <w:rsid w:val="00FB5B99"/>
    <w:rsid w:val="00FC298D"/>
    <w:rsid w:val="00FC2D1D"/>
    <w:rsid w:val="00FD35CB"/>
    <w:rsid w:val="00FD4F8D"/>
    <w:rsid w:val="00FD580F"/>
    <w:rsid w:val="00FD5B33"/>
    <w:rsid w:val="00FE4505"/>
    <w:rsid w:val="00FE7A35"/>
    <w:rsid w:val="00FF1DA5"/>
    <w:rsid w:val="00FF3CBF"/>
    <w:rsid w:val="00FF52FE"/>
    <w:rsid w:val="00FF6405"/>
    <w:rsid w:val="00FF7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72F9"/>
  <w15:docId w15:val="{E0F26BC2-6D0F-CD46-ADF4-F5F07E3E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F7FB1"/>
    <w:pPr>
      <w:autoSpaceDE w:val="0"/>
    </w:pPr>
    <w:rPr>
      <w:sz w:val="20"/>
      <w:szCs w:val="18"/>
    </w:rPr>
  </w:style>
  <w:style w:type="numbering" w:customStyle="1" w:styleId="Lista31">
    <w:name w:val="Lista 31"/>
    <w:basedOn w:val="Bezlisty"/>
    <w:rsid w:val="001167C5"/>
    <w:pPr>
      <w:numPr>
        <w:numId w:val="7"/>
      </w:numPr>
    </w:pPr>
  </w:style>
  <w:style w:type="numbering" w:customStyle="1" w:styleId="Numery">
    <w:name w:val="Numery"/>
    <w:rsid w:val="00B7570C"/>
    <w:pPr>
      <w:numPr>
        <w:numId w:val="9"/>
      </w:numPr>
    </w:pPr>
  </w:style>
  <w:style w:type="numbering" w:customStyle="1" w:styleId="Lista41">
    <w:name w:val="Lista 41"/>
    <w:basedOn w:val="Bezlisty"/>
    <w:rsid w:val="00935CC8"/>
    <w:pPr>
      <w:numPr>
        <w:numId w:val="10"/>
      </w:numPr>
    </w:pPr>
  </w:style>
  <w:style w:type="character" w:styleId="Hipercze">
    <w:name w:val="Hyperlink"/>
    <w:basedOn w:val="Domylnaczcionkaakapitu"/>
    <w:uiPriority w:val="99"/>
    <w:unhideWhenUsed/>
    <w:rsid w:val="006B6E4C"/>
    <w:rPr>
      <w:color w:val="0000FF" w:themeColor="hyperlink"/>
      <w:u w:val="single"/>
    </w:rPr>
  </w:style>
  <w:style w:type="character" w:customStyle="1" w:styleId="Bodytext3">
    <w:name w:val="Body text (3)_"/>
    <w:link w:val="Bodytext30"/>
    <w:rsid w:val="004602E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4602E5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3136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1089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</dc:creator>
  <cp:lastModifiedBy>Agnieszka Kacak</cp:lastModifiedBy>
  <cp:revision>40</cp:revision>
  <dcterms:created xsi:type="dcterms:W3CDTF">2024-02-23T00:15:00Z</dcterms:created>
  <dcterms:modified xsi:type="dcterms:W3CDTF">2026-03-20T14:13:00Z</dcterms:modified>
</cp:coreProperties>
</file>